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C114F4" w14:textId="77777777" w:rsidR="00F30B18" w:rsidRPr="00A22FEB" w:rsidRDefault="00F30B18" w:rsidP="00F30B18">
      <w:pPr>
        <w:pageBreakBefore/>
        <w:ind w:left="708" w:firstLine="708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A22FEB">
        <w:rPr>
          <w:rFonts w:ascii="Arial" w:hAnsi="Arial" w:cs="Arial"/>
          <w:b/>
          <w:color w:val="auto"/>
          <w:sz w:val="22"/>
          <w:szCs w:val="22"/>
        </w:rPr>
        <w:t>Z</w:t>
      </w:r>
      <w:r w:rsidR="0046231E" w:rsidRPr="00A22FEB">
        <w:rPr>
          <w:rFonts w:ascii="Arial" w:hAnsi="Arial" w:cs="Arial"/>
          <w:b/>
          <w:color w:val="auto"/>
          <w:sz w:val="22"/>
          <w:szCs w:val="22"/>
        </w:rPr>
        <w:t xml:space="preserve">ałącznik nr </w:t>
      </w:r>
      <w:r w:rsidR="009751C4" w:rsidRPr="00A22FEB">
        <w:rPr>
          <w:rFonts w:ascii="Arial" w:hAnsi="Arial" w:cs="Arial"/>
          <w:b/>
          <w:color w:val="auto"/>
          <w:sz w:val="22"/>
          <w:szCs w:val="22"/>
        </w:rPr>
        <w:t>3</w:t>
      </w:r>
      <w:r w:rsidRPr="00A22FEB">
        <w:rPr>
          <w:rFonts w:ascii="Arial" w:hAnsi="Arial" w:cs="Arial"/>
          <w:b/>
          <w:color w:val="auto"/>
          <w:sz w:val="22"/>
          <w:szCs w:val="22"/>
        </w:rPr>
        <w:t xml:space="preserve"> do Zapytania ofertowego </w:t>
      </w:r>
    </w:p>
    <w:p w14:paraId="4C4DAB08" w14:textId="77777777" w:rsidR="00A53DA3" w:rsidRDefault="00A53DA3" w:rsidP="00F30B18">
      <w:pPr>
        <w:rPr>
          <w:rFonts w:ascii="Arial" w:eastAsia="Calibri" w:hAnsi="Arial" w:cs="Arial"/>
          <w:color w:val="auto"/>
          <w:sz w:val="22"/>
          <w:szCs w:val="22"/>
        </w:rPr>
      </w:pPr>
    </w:p>
    <w:p w14:paraId="5AA73C4E" w14:textId="77777777" w:rsidR="00A53DA3" w:rsidRDefault="00A53DA3" w:rsidP="00F30B18">
      <w:pPr>
        <w:rPr>
          <w:rFonts w:ascii="Arial" w:eastAsia="Calibri" w:hAnsi="Arial" w:cs="Arial"/>
          <w:color w:val="auto"/>
          <w:sz w:val="22"/>
          <w:szCs w:val="22"/>
        </w:rPr>
      </w:pPr>
    </w:p>
    <w:p w14:paraId="5CC1537A" w14:textId="77777777" w:rsidR="00F30B18" w:rsidRPr="00A22FEB" w:rsidRDefault="00F30B18" w:rsidP="00F30B18">
      <w:pPr>
        <w:rPr>
          <w:rFonts w:ascii="Arial" w:hAnsi="Arial" w:cs="Arial"/>
          <w:color w:val="auto"/>
          <w:sz w:val="22"/>
          <w:szCs w:val="22"/>
        </w:rPr>
      </w:pPr>
      <w:r w:rsidRPr="00A22FEB">
        <w:rPr>
          <w:rFonts w:ascii="Arial" w:eastAsia="Calibri" w:hAnsi="Arial" w:cs="Arial"/>
          <w:color w:val="auto"/>
          <w:sz w:val="22"/>
          <w:szCs w:val="22"/>
        </w:rPr>
        <w:t>………………………………………</w:t>
      </w:r>
      <w:r w:rsidR="00A22FEB" w:rsidRPr="00A22FEB">
        <w:rPr>
          <w:rFonts w:ascii="Arial" w:eastAsia="Calibri" w:hAnsi="Arial" w:cs="Arial"/>
          <w:color w:val="auto"/>
          <w:sz w:val="22"/>
          <w:szCs w:val="22"/>
        </w:rPr>
        <w:t>………….…</w:t>
      </w:r>
      <w:r w:rsidRPr="00A22FEB">
        <w:rPr>
          <w:rFonts w:ascii="Arial" w:eastAsia="Calibri" w:hAnsi="Arial" w:cs="Arial"/>
          <w:color w:val="auto"/>
          <w:sz w:val="22"/>
          <w:szCs w:val="22"/>
        </w:rPr>
        <w:t>……</w:t>
      </w:r>
      <w:r w:rsidRPr="00A22FEB">
        <w:rPr>
          <w:rFonts w:ascii="Arial" w:hAnsi="Arial" w:cs="Arial"/>
          <w:color w:val="auto"/>
          <w:sz w:val="22"/>
          <w:szCs w:val="22"/>
        </w:rPr>
        <w:t>.</w:t>
      </w:r>
      <w:r w:rsidRPr="00A22FEB">
        <w:rPr>
          <w:rFonts w:ascii="Arial" w:hAnsi="Arial" w:cs="Arial"/>
          <w:color w:val="auto"/>
          <w:sz w:val="22"/>
          <w:szCs w:val="22"/>
        </w:rPr>
        <w:tab/>
      </w:r>
      <w:r w:rsidRPr="00A22FEB">
        <w:rPr>
          <w:rFonts w:ascii="Arial" w:hAnsi="Arial" w:cs="Arial"/>
          <w:color w:val="auto"/>
          <w:sz w:val="22"/>
          <w:szCs w:val="22"/>
        </w:rPr>
        <w:tab/>
      </w:r>
      <w:r w:rsidRPr="00A22FEB">
        <w:rPr>
          <w:rFonts w:ascii="Arial" w:hAnsi="Arial" w:cs="Arial"/>
          <w:color w:val="auto"/>
          <w:sz w:val="22"/>
          <w:szCs w:val="22"/>
        </w:rPr>
        <w:tab/>
      </w:r>
      <w:r w:rsidRPr="00A22FEB">
        <w:rPr>
          <w:rFonts w:ascii="Arial" w:hAnsi="Arial" w:cs="Arial"/>
          <w:color w:val="auto"/>
          <w:sz w:val="22"/>
          <w:szCs w:val="22"/>
        </w:rPr>
        <w:tab/>
      </w:r>
      <w:r w:rsidRPr="00A22FEB">
        <w:rPr>
          <w:rFonts w:ascii="Arial" w:hAnsi="Arial" w:cs="Arial"/>
          <w:color w:val="auto"/>
          <w:sz w:val="22"/>
          <w:szCs w:val="22"/>
        </w:rPr>
        <w:tab/>
      </w:r>
    </w:p>
    <w:p w14:paraId="7FAC52AC" w14:textId="77777777" w:rsidR="00F30B18" w:rsidRPr="00A22FEB" w:rsidRDefault="00F30B18" w:rsidP="00F30B18">
      <w:pPr>
        <w:rPr>
          <w:rFonts w:ascii="Arial" w:hAnsi="Arial" w:cs="Arial"/>
          <w:color w:val="auto"/>
          <w:sz w:val="22"/>
          <w:szCs w:val="22"/>
        </w:rPr>
      </w:pPr>
      <w:r w:rsidRPr="00A22FEB">
        <w:rPr>
          <w:rFonts w:ascii="Arial" w:hAnsi="Arial" w:cs="Arial"/>
          <w:color w:val="auto"/>
          <w:sz w:val="22"/>
          <w:szCs w:val="22"/>
        </w:rPr>
        <w:t>/firma/imię i nazwisko/</w:t>
      </w:r>
      <w:r w:rsidRPr="00A22FEB">
        <w:rPr>
          <w:rFonts w:ascii="Arial" w:hAnsi="Arial" w:cs="Arial"/>
          <w:color w:val="auto"/>
          <w:sz w:val="22"/>
          <w:szCs w:val="22"/>
        </w:rPr>
        <w:tab/>
      </w:r>
      <w:r w:rsidRPr="00A22FEB">
        <w:rPr>
          <w:rFonts w:ascii="Arial" w:hAnsi="Arial" w:cs="Arial"/>
          <w:color w:val="auto"/>
          <w:sz w:val="22"/>
          <w:szCs w:val="22"/>
        </w:rPr>
        <w:tab/>
      </w:r>
      <w:r w:rsidRPr="00A22FEB">
        <w:rPr>
          <w:rFonts w:ascii="Arial" w:hAnsi="Arial" w:cs="Arial"/>
          <w:color w:val="auto"/>
          <w:sz w:val="22"/>
          <w:szCs w:val="22"/>
        </w:rPr>
        <w:tab/>
      </w:r>
    </w:p>
    <w:p w14:paraId="10EC8B25" w14:textId="77777777" w:rsidR="00F30B18" w:rsidRPr="00A22FEB" w:rsidRDefault="00F30B18" w:rsidP="00F30B18">
      <w:pPr>
        <w:jc w:val="center"/>
        <w:rPr>
          <w:rFonts w:ascii="Arial" w:hAnsi="Arial" w:cs="Arial"/>
          <w:color w:val="auto"/>
          <w:sz w:val="22"/>
          <w:szCs w:val="22"/>
        </w:rPr>
      </w:pPr>
    </w:p>
    <w:p w14:paraId="5DA2CB41" w14:textId="77777777" w:rsidR="00F30B18" w:rsidRPr="00A22FEB" w:rsidRDefault="00F30B18" w:rsidP="00F30B18">
      <w:pPr>
        <w:rPr>
          <w:rFonts w:ascii="Arial" w:hAnsi="Arial" w:cs="Arial"/>
          <w:color w:val="auto"/>
          <w:sz w:val="22"/>
          <w:szCs w:val="22"/>
        </w:rPr>
      </w:pPr>
      <w:r w:rsidRPr="00A22FEB">
        <w:rPr>
          <w:rFonts w:ascii="Arial" w:eastAsia="Calibri" w:hAnsi="Arial" w:cs="Arial"/>
          <w:color w:val="auto"/>
          <w:sz w:val="22"/>
          <w:szCs w:val="22"/>
        </w:rPr>
        <w:t>………………………………</w:t>
      </w:r>
      <w:r w:rsidR="00A22FEB" w:rsidRPr="00A22FEB">
        <w:rPr>
          <w:rFonts w:ascii="Arial" w:eastAsia="Calibri" w:hAnsi="Arial" w:cs="Arial"/>
          <w:color w:val="auto"/>
          <w:sz w:val="22"/>
          <w:szCs w:val="22"/>
        </w:rPr>
        <w:t>………………</w:t>
      </w:r>
      <w:r w:rsidRPr="00A22FEB">
        <w:rPr>
          <w:rFonts w:ascii="Arial" w:eastAsia="Calibri" w:hAnsi="Arial" w:cs="Arial"/>
          <w:color w:val="auto"/>
          <w:sz w:val="22"/>
          <w:szCs w:val="22"/>
        </w:rPr>
        <w:t>…………</w:t>
      </w:r>
      <w:r w:rsidRPr="00A22FEB">
        <w:rPr>
          <w:rFonts w:ascii="Arial" w:hAnsi="Arial" w:cs="Arial"/>
          <w:color w:val="auto"/>
          <w:sz w:val="22"/>
          <w:szCs w:val="22"/>
        </w:rPr>
        <w:t>..</w:t>
      </w:r>
    </w:p>
    <w:p w14:paraId="495C5B06" w14:textId="77777777" w:rsidR="00F30B18" w:rsidRPr="00A22FEB" w:rsidRDefault="00F30B18" w:rsidP="00F30B18">
      <w:pPr>
        <w:rPr>
          <w:rFonts w:ascii="Arial" w:hAnsi="Arial" w:cs="Arial"/>
          <w:color w:val="auto"/>
          <w:sz w:val="22"/>
          <w:szCs w:val="22"/>
        </w:rPr>
      </w:pPr>
    </w:p>
    <w:p w14:paraId="771CC9EC" w14:textId="77777777" w:rsidR="00F30B18" w:rsidRPr="00A22FEB" w:rsidRDefault="00F30B18" w:rsidP="00F30B18">
      <w:pPr>
        <w:rPr>
          <w:rFonts w:ascii="Arial" w:hAnsi="Arial" w:cs="Arial"/>
          <w:color w:val="auto"/>
          <w:sz w:val="22"/>
          <w:szCs w:val="22"/>
        </w:rPr>
      </w:pPr>
      <w:r w:rsidRPr="00A22FEB">
        <w:rPr>
          <w:rFonts w:ascii="Arial" w:eastAsia="Calibri" w:hAnsi="Arial" w:cs="Arial"/>
          <w:color w:val="auto"/>
          <w:sz w:val="22"/>
          <w:szCs w:val="22"/>
        </w:rPr>
        <w:t>…………………………</w:t>
      </w:r>
      <w:r w:rsidR="00A22FEB" w:rsidRPr="00A22FEB">
        <w:rPr>
          <w:rFonts w:ascii="Arial" w:eastAsia="Calibri" w:hAnsi="Arial" w:cs="Arial"/>
          <w:color w:val="auto"/>
          <w:sz w:val="22"/>
          <w:szCs w:val="22"/>
        </w:rPr>
        <w:t>…………….</w:t>
      </w:r>
      <w:r w:rsidRPr="00A22FEB">
        <w:rPr>
          <w:rFonts w:ascii="Arial" w:eastAsia="Calibri" w:hAnsi="Arial" w:cs="Arial"/>
          <w:color w:val="auto"/>
          <w:sz w:val="22"/>
          <w:szCs w:val="22"/>
        </w:rPr>
        <w:t>……</w:t>
      </w:r>
      <w:r w:rsidR="00A22FEB" w:rsidRPr="00A22FEB">
        <w:rPr>
          <w:rFonts w:ascii="Arial" w:eastAsia="Calibri" w:hAnsi="Arial" w:cs="Arial"/>
          <w:color w:val="auto"/>
          <w:sz w:val="22"/>
          <w:szCs w:val="22"/>
        </w:rPr>
        <w:t>.</w:t>
      </w:r>
      <w:r w:rsidRPr="00A22FEB">
        <w:rPr>
          <w:rFonts w:ascii="Arial" w:eastAsia="Calibri" w:hAnsi="Arial" w:cs="Arial"/>
          <w:color w:val="auto"/>
          <w:sz w:val="22"/>
          <w:szCs w:val="22"/>
        </w:rPr>
        <w:t>……………</w:t>
      </w:r>
    </w:p>
    <w:p w14:paraId="267B4D49" w14:textId="77777777" w:rsidR="00F30B18" w:rsidRPr="00A22FEB" w:rsidRDefault="00F30B18" w:rsidP="00F30B18">
      <w:pPr>
        <w:rPr>
          <w:rFonts w:ascii="Arial" w:hAnsi="Arial" w:cs="Arial"/>
          <w:b/>
          <w:color w:val="auto"/>
          <w:sz w:val="22"/>
          <w:szCs w:val="22"/>
        </w:rPr>
      </w:pPr>
      <w:r w:rsidRPr="00A22FEB">
        <w:rPr>
          <w:rFonts w:ascii="Arial" w:hAnsi="Arial" w:cs="Arial"/>
          <w:color w:val="auto"/>
          <w:sz w:val="22"/>
          <w:szCs w:val="22"/>
        </w:rPr>
        <w:t>/adres/</w:t>
      </w:r>
    </w:p>
    <w:p w14:paraId="6350A862" w14:textId="77777777" w:rsidR="00F30B18" w:rsidRPr="00A22FEB" w:rsidRDefault="00F30B18" w:rsidP="00F30B18">
      <w:pPr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2858A0A7" w14:textId="77777777" w:rsidR="00F30B18" w:rsidRPr="00A22FEB" w:rsidRDefault="00F30B18" w:rsidP="00F30B18">
      <w:pPr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6B17F378" w14:textId="77777777" w:rsidR="00F30B18" w:rsidRPr="00A22FEB" w:rsidRDefault="00F30B18" w:rsidP="00F30B18">
      <w:pPr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A22FEB">
        <w:rPr>
          <w:rFonts w:ascii="Arial" w:hAnsi="Arial" w:cs="Arial"/>
          <w:b/>
          <w:color w:val="auto"/>
          <w:sz w:val="22"/>
          <w:szCs w:val="22"/>
        </w:rPr>
        <w:t>OŚWIADCZENIE O SPEŁNIANIU WARUNKÓW UDZIAŁU W POSTĘPOWANIU</w:t>
      </w:r>
    </w:p>
    <w:p w14:paraId="10E42368" w14:textId="77777777" w:rsidR="00F30B18" w:rsidRPr="00A22FEB" w:rsidRDefault="00F30B18" w:rsidP="00F30B18">
      <w:pPr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A22FEB">
        <w:rPr>
          <w:rFonts w:ascii="Arial" w:hAnsi="Arial" w:cs="Arial"/>
          <w:b/>
          <w:color w:val="auto"/>
          <w:sz w:val="22"/>
          <w:szCs w:val="22"/>
        </w:rPr>
        <w:t>I BRAKU PODSTAW DO WYKLUCZENIA</w:t>
      </w:r>
    </w:p>
    <w:p w14:paraId="73524ADB" w14:textId="77777777" w:rsidR="00F30B18" w:rsidRPr="00A22FEB" w:rsidRDefault="00F30B18" w:rsidP="00F30B18">
      <w:pPr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370EA4A0" w14:textId="748828FA" w:rsidR="00F25CF6" w:rsidRPr="00644539" w:rsidRDefault="00F30B18" w:rsidP="00A22FEB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A22FEB">
        <w:rPr>
          <w:rFonts w:ascii="Arial" w:hAnsi="Arial" w:cs="Arial"/>
          <w:color w:val="auto"/>
          <w:sz w:val="22"/>
          <w:szCs w:val="22"/>
        </w:rPr>
        <w:t xml:space="preserve">Przystępując do udziału w postępowaniu o udzielenie zamówienia dotyczącego </w:t>
      </w:r>
      <w:r w:rsidR="006354EA">
        <w:rPr>
          <w:rFonts w:ascii="Arial" w:hAnsi="Arial" w:cs="Arial"/>
          <w:b/>
          <w:color w:val="auto"/>
          <w:sz w:val="22"/>
          <w:szCs w:val="22"/>
        </w:rPr>
        <w:t xml:space="preserve">Organizacja i przeprowadzenie </w:t>
      </w:r>
      <w:r w:rsidR="0095376F">
        <w:rPr>
          <w:rFonts w:ascii="Arial" w:hAnsi="Arial" w:cs="Arial"/>
          <w:b/>
          <w:color w:val="auto"/>
          <w:sz w:val="22"/>
          <w:szCs w:val="22"/>
        </w:rPr>
        <w:t>szkolenia/kursu zawodowego kończącego</w:t>
      </w:r>
      <w:bookmarkStart w:id="0" w:name="_GoBack"/>
      <w:bookmarkEnd w:id="0"/>
      <w:r w:rsidR="004D0D05" w:rsidRPr="004D0D05">
        <w:rPr>
          <w:rFonts w:ascii="Arial" w:hAnsi="Arial" w:cs="Arial"/>
          <w:b/>
          <w:color w:val="auto"/>
          <w:sz w:val="22"/>
          <w:szCs w:val="22"/>
        </w:rPr>
        <w:t xml:space="preserve"> się egzaminem potwierdzającym uzyskanie kwalifikacji/nabycie kompetencji zawodowych w ramach projektu „Kompleksowy Program Reintegracji Społecznej i Zawodowej Mieszkańców Subregionu Sądeckiego Metamorfozy 2”</w:t>
      </w:r>
      <w:r w:rsidR="00A22FEB" w:rsidRPr="00A22FEB">
        <w:rPr>
          <w:rFonts w:ascii="Arial" w:hAnsi="Arial" w:cs="Arial"/>
          <w:b/>
          <w:color w:val="auto"/>
          <w:sz w:val="22"/>
          <w:szCs w:val="22"/>
        </w:rPr>
        <w:t xml:space="preserve"> dofinansowanego w ramach programu Fundusze Europejskie dla Małopolski 2021-2027, Priorytetu 6. Fundusze europejskie dla rynku pracy, edukacji i włączenia społecznego, Działania 6.16 Aktywizacja społeczno-zawodowa, typ projektu B. Aktywizacja społeczna i zawodowa osób zagrożonych wykluczeniem społecznym oraz osób biernych zawodowo w podmiotach reintegracyjnych, z Europejskiego Funduszu Społecznego Plus</w:t>
      </w:r>
      <w:r w:rsidR="00EF2A39" w:rsidRPr="00A22FEB">
        <w:rPr>
          <w:rFonts w:ascii="Arial" w:eastAsia="Calibri" w:hAnsi="Arial" w:cs="Arial"/>
          <w:b/>
          <w:i/>
          <w:color w:val="000000" w:themeColor="text1"/>
          <w:sz w:val="22"/>
          <w:szCs w:val="22"/>
          <w:lang w:eastAsia="en-US" w:bidi="hi-IN"/>
        </w:rPr>
        <w:t xml:space="preserve">, </w:t>
      </w:r>
      <w:r w:rsidRPr="00A22FEB">
        <w:rPr>
          <w:rFonts w:ascii="Arial" w:hAnsi="Arial" w:cs="Arial"/>
          <w:color w:val="000000" w:themeColor="text1"/>
          <w:sz w:val="22"/>
          <w:szCs w:val="22"/>
        </w:rPr>
        <w:t>oświadczam/-y, że spełniam/-y wszystkie warunki udziału</w:t>
      </w:r>
      <w:r w:rsidR="001B5A7A" w:rsidRPr="00A22FE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22FEB">
        <w:rPr>
          <w:rFonts w:ascii="Arial" w:hAnsi="Arial" w:cs="Arial"/>
          <w:color w:val="000000" w:themeColor="text1"/>
          <w:sz w:val="22"/>
          <w:szCs w:val="22"/>
        </w:rPr>
        <w:t>w postępowaniu.</w:t>
      </w:r>
    </w:p>
    <w:p w14:paraId="01DC0B82" w14:textId="3BE9E277" w:rsidR="002435D4" w:rsidRPr="00A95656" w:rsidRDefault="00644539" w:rsidP="00A95656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A95656">
        <w:rPr>
          <w:rFonts w:ascii="Arial" w:hAnsi="Arial" w:cs="Arial"/>
          <w:color w:val="auto"/>
          <w:sz w:val="22"/>
          <w:szCs w:val="22"/>
        </w:rPr>
        <w:t>Oświadczam</w:t>
      </w:r>
      <w:r w:rsidR="002435D4" w:rsidRPr="00A95656">
        <w:rPr>
          <w:rFonts w:ascii="Arial" w:hAnsi="Arial" w:cs="Arial"/>
          <w:color w:val="auto"/>
          <w:sz w:val="22"/>
          <w:szCs w:val="22"/>
        </w:rPr>
        <w:t>/-y</w:t>
      </w:r>
      <w:r w:rsidRPr="00A95656">
        <w:rPr>
          <w:rFonts w:ascii="Arial" w:hAnsi="Arial" w:cs="Arial"/>
          <w:color w:val="auto"/>
          <w:sz w:val="22"/>
          <w:szCs w:val="22"/>
        </w:rPr>
        <w:t xml:space="preserve">, iż </w:t>
      </w:r>
      <w:r w:rsidR="002435D4" w:rsidRPr="00A95656">
        <w:rPr>
          <w:rFonts w:ascii="Arial" w:hAnsi="Arial" w:cs="Arial"/>
          <w:color w:val="auto"/>
          <w:sz w:val="22"/>
          <w:szCs w:val="22"/>
        </w:rPr>
        <w:t>spełniam/spełniamy warunek udziału w postępowaniu tj. posiadam/-my wpis do</w:t>
      </w:r>
      <w:r w:rsidR="00A95656" w:rsidRPr="00A95656">
        <w:rPr>
          <w:rFonts w:ascii="Arial" w:hAnsi="Arial" w:cs="Arial"/>
          <w:color w:val="auto"/>
          <w:sz w:val="22"/>
          <w:szCs w:val="22"/>
        </w:rPr>
        <w:t xml:space="preserve"> rejestru, o którym mowa w art. 6 ust. 1 pkt 8 ustawy z dnia 9 listopada 2000 r. o utworzeniu Polskiej Agencji Rozwoju Przedsiębiorczości w zakresie świadczenia usług szkoleniowych</w:t>
      </w:r>
      <w:r w:rsidR="002435D4" w:rsidRPr="00A95656">
        <w:rPr>
          <w:rFonts w:ascii="Arial" w:hAnsi="Arial" w:cs="Arial"/>
          <w:color w:val="auto"/>
          <w:sz w:val="22"/>
          <w:szCs w:val="22"/>
        </w:rPr>
        <w:t>.</w:t>
      </w:r>
    </w:p>
    <w:p w14:paraId="3916362F" w14:textId="2518E9DE" w:rsidR="00644539" w:rsidRPr="008F4FDA" w:rsidRDefault="00644539" w:rsidP="008F4FDA">
      <w:pPr>
        <w:pStyle w:val="Akapitzlist"/>
        <w:ind w:left="360"/>
        <w:jc w:val="both"/>
        <w:rPr>
          <w:rFonts w:ascii="Arial" w:hAnsi="Arial" w:cs="Arial"/>
          <w:color w:val="auto"/>
          <w:sz w:val="22"/>
          <w:szCs w:val="22"/>
          <w:u w:color="FFFFFF" w:themeColor="background1"/>
        </w:rPr>
      </w:pPr>
      <w:r w:rsidRPr="002435D4">
        <w:rPr>
          <w:rFonts w:ascii="Arial" w:hAnsi="Arial" w:cs="Arial"/>
          <w:color w:val="auto"/>
          <w:sz w:val="22"/>
          <w:szCs w:val="22"/>
          <w:u w:color="FFFFFF" w:themeColor="background1"/>
        </w:rPr>
        <w:t xml:space="preserve">Zobowiązuję się jednocześnie przedłożyć Zamawiającemu </w:t>
      </w:r>
      <w:r w:rsidR="002435D4">
        <w:rPr>
          <w:rFonts w:ascii="Arial" w:hAnsi="Arial" w:cs="Arial"/>
          <w:color w:val="auto"/>
          <w:sz w:val="22"/>
          <w:szCs w:val="22"/>
          <w:u w:color="FFFFFF" w:themeColor="background1"/>
        </w:rPr>
        <w:t>d</w:t>
      </w:r>
      <w:r w:rsidR="00A95656">
        <w:rPr>
          <w:rFonts w:ascii="Arial" w:hAnsi="Arial" w:cs="Arial"/>
          <w:color w:val="auto"/>
          <w:sz w:val="22"/>
          <w:szCs w:val="22"/>
          <w:u w:color="FFFFFF" w:themeColor="background1"/>
        </w:rPr>
        <w:t xml:space="preserve">okument potwierdzający (np. </w:t>
      </w:r>
      <w:r w:rsidR="00A95656" w:rsidRPr="008F4FDA">
        <w:rPr>
          <w:rFonts w:ascii="Arial" w:hAnsi="Arial" w:cs="Arial"/>
          <w:color w:val="auto"/>
          <w:sz w:val="22"/>
          <w:szCs w:val="22"/>
          <w:u w:color="FFFFFF" w:themeColor="background1"/>
        </w:rPr>
        <w:t xml:space="preserve">wydruk </w:t>
      </w:r>
      <w:r w:rsidR="008F4FDA">
        <w:rPr>
          <w:rFonts w:ascii="Arial" w:hAnsi="Arial" w:cs="Arial"/>
          <w:color w:val="auto"/>
          <w:sz w:val="22"/>
          <w:szCs w:val="22"/>
          <w:u w:color="FFFFFF" w:themeColor="background1"/>
        </w:rPr>
        <w:t>z</w:t>
      </w:r>
      <w:r w:rsidR="008F4FDA" w:rsidRPr="008F4FDA">
        <w:rPr>
          <w:rFonts w:ascii="Arial" w:hAnsi="Arial" w:cs="Arial"/>
          <w:color w:val="auto"/>
          <w:sz w:val="22"/>
          <w:szCs w:val="22"/>
          <w:u w:color="FFFFFF" w:themeColor="background1"/>
        </w:rPr>
        <w:t xml:space="preserve"> Bazy Usług Rozwojowych</w:t>
      </w:r>
      <w:r w:rsidR="008F4FDA" w:rsidRPr="008F4FDA">
        <w:t xml:space="preserve"> </w:t>
      </w:r>
      <w:r w:rsidR="008F4FDA">
        <w:t>/</w:t>
      </w:r>
      <w:hyperlink r:id="rId9" w:history="1">
        <w:r w:rsidR="008F4FDA" w:rsidRPr="008F4FDA">
          <w:rPr>
            <w:rStyle w:val="Hipercze"/>
            <w:rFonts w:ascii="Arial" w:hAnsi="Arial" w:cs="Arial"/>
            <w:color w:val="auto"/>
            <w:sz w:val="22"/>
            <w:szCs w:val="22"/>
            <w:u w:color="FFFFFF" w:themeColor="background1"/>
          </w:rPr>
          <w:t>https://uslugirozwojowe.parp.gov.pl</w:t>
        </w:r>
      </w:hyperlink>
      <w:r w:rsidR="008F4FDA">
        <w:rPr>
          <w:rFonts w:ascii="Arial" w:hAnsi="Arial" w:cs="Arial"/>
          <w:color w:val="auto"/>
          <w:sz w:val="22"/>
          <w:szCs w:val="22"/>
          <w:u w:color="FFFFFF" w:themeColor="background1"/>
        </w:rPr>
        <w:t>/</w:t>
      </w:r>
      <w:r w:rsidR="002435D4" w:rsidRPr="008F4FDA">
        <w:rPr>
          <w:rFonts w:ascii="Arial" w:hAnsi="Arial" w:cs="Arial"/>
          <w:color w:val="auto"/>
          <w:sz w:val="22"/>
          <w:szCs w:val="22"/>
          <w:u w:color="FFFFFF" w:themeColor="background1"/>
        </w:rPr>
        <w:t xml:space="preserve">) posiadanie wpisu do </w:t>
      </w:r>
      <w:r w:rsidR="00A95656" w:rsidRPr="008F4FDA">
        <w:rPr>
          <w:rFonts w:ascii="Arial" w:hAnsi="Arial" w:cs="Arial"/>
          <w:color w:val="auto"/>
          <w:sz w:val="22"/>
          <w:szCs w:val="22"/>
          <w:u w:color="FFFFFF" w:themeColor="background1"/>
        </w:rPr>
        <w:t xml:space="preserve">rejestru, o którym mowa w art. 6 ust. 1 pkt 8 ustawy z dnia 9 listopada 2000 r. o utworzeniu Polskiej Agencji Rozwoju Przedsiębiorczości w zakresie świadczenia usług szkoleniowych </w:t>
      </w:r>
      <w:r w:rsidRPr="008F4FDA">
        <w:rPr>
          <w:rFonts w:ascii="Arial" w:hAnsi="Arial" w:cs="Arial"/>
          <w:color w:val="auto"/>
          <w:sz w:val="22"/>
          <w:szCs w:val="22"/>
          <w:u w:color="FFFFFF" w:themeColor="background1"/>
        </w:rPr>
        <w:t>n</w:t>
      </w:r>
      <w:r w:rsidR="002435D4" w:rsidRPr="008F4FDA">
        <w:rPr>
          <w:rFonts w:ascii="Arial" w:hAnsi="Arial" w:cs="Arial"/>
          <w:color w:val="auto"/>
          <w:sz w:val="22"/>
          <w:szCs w:val="22"/>
          <w:u w:color="FFFFFF" w:themeColor="background1"/>
        </w:rPr>
        <w:t>ajpóźniej w dniu zawarcia umowy.</w:t>
      </w:r>
    </w:p>
    <w:p w14:paraId="47CE6BB6" w14:textId="77777777" w:rsidR="00F30B18" w:rsidRPr="00A22FEB" w:rsidRDefault="00F30B18" w:rsidP="00882705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A22FEB">
        <w:rPr>
          <w:rFonts w:ascii="Arial" w:hAnsi="Arial" w:cs="Arial"/>
          <w:color w:val="auto"/>
          <w:sz w:val="22"/>
          <w:szCs w:val="22"/>
        </w:rPr>
        <w:t>Oświadczam, ż</w:t>
      </w:r>
      <w:r w:rsidR="00751C1A" w:rsidRPr="00A22FEB">
        <w:rPr>
          <w:rFonts w:ascii="Arial" w:hAnsi="Arial" w:cs="Arial"/>
          <w:color w:val="auto"/>
          <w:sz w:val="22"/>
          <w:szCs w:val="22"/>
        </w:rPr>
        <w:t>e wszystkie informacje wskazane</w:t>
      </w:r>
      <w:r w:rsidR="00890317" w:rsidRPr="00A22FEB">
        <w:rPr>
          <w:rFonts w:ascii="Arial" w:hAnsi="Arial" w:cs="Arial"/>
          <w:color w:val="auto"/>
          <w:sz w:val="22"/>
          <w:szCs w:val="22"/>
        </w:rPr>
        <w:t xml:space="preserve"> w powyższym oświadczeniu</w:t>
      </w:r>
      <w:r w:rsidRPr="00A22FEB">
        <w:rPr>
          <w:rFonts w:ascii="Arial" w:hAnsi="Arial" w:cs="Arial"/>
          <w:color w:val="auto"/>
          <w:sz w:val="22"/>
          <w:szCs w:val="22"/>
        </w:rPr>
        <w:t xml:space="preserve"> są aktualne i zgodne z prawdą oraz zostały przedstawione z pełną świadomością konsekwencji wprowadzenia zamawiającego w błąd przy przedstawianiu informacji.</w:t>
      </w:r>
    </w:p>
    <w:p w14:paraId="5506F9EF" w14:textId="5B144602" w:rsidR="00F30B18" w:rsidRPr="00644539" w:rsidRDefault="00F30B18" w:rsidP="00F30B18">
      <w:pPr>
        <w:pStyle w:val="Akapitzlist"/>
        <w:numPr>
          <w:ilvl w:val="0"/>
          <w:numId w:val="2"/>
        </w:numPr>
        <w:jc w:val="both"/>
        <w:rPr>
          <w:rFonts w:ascii="Arial" w:eastAsia="Calibri" w:hAnsi="Arial" w:cs="Arial"/>
          <w:color w:val="auto"/>
          <w:sz w:val="22"/>
          <w:szCs w:val="22"/>
        </w:rPr>
      </w:pPr>
      <w:r w:rsidRPr="00943178">
        <w:rPr>
          <w:rFonts w:ascii="Arial" w:hAnsi="Arial" w:cs="Arial"/>
          <w:color w:val="auto"/>
          <w:sz w:val="22"/>
          <w:szCs w:val="22"/>
        </w:rPr>
        <w:t xml:space="preserve">Oświadczam, iż nie podlegam wykluczeniu z postępowania, analogicznie jak </w:t>
      </w:r>
      <w:r w:rsidRPr="00943178">
        <w:rPr>
          <w:rFonts w:ascii="Arial" w:hAnsi="Arial" w:cs="Arial"/>
          <w:sz w:val="22"/>
          <w:szCs w:val="22"/>
        </w:rPr>
        <w:t>na podstawie</w:t>
      </w:r>
      <w:r w:rsidR="00943178" w:rsidRPr="00943178">
        <w:rPr>
          <w:rFonts w:ascii="Arial" w:hAnsi="Arial" w:cs="Arial"/>
          <w:sz w:val="22"/>
          <w:szCs w:val="22"/>
        </w:rPr>
        <w:t>:</w:t>
      </w:r>
      <w:r w:rsidRPr="00943178">
        <w:rPr>
          <w:rFonts w:ascii="Arial" w:hAnsi="Arial" w:cs="Arial"/>
          <w:sz w:val="22"/>
          <w:szCs w:val="22"/>
        </w:rPr>
        <w:t xml:space="preserve"> </w:t>
      </w:r>
      <w:r w:rsidR="00035756" w:rsidRPr="003D6ECB">
        <w:rPr>
          <w:rFonts w:ascii="Arial" w:hAnsi="Arial" w:cs="Arial"/>
          <w:color w:val="auto"/>
          <w:sz w:val="22"/>
          <w:szCs w:val="22"/>
        </w:rPr>
        <w:t xml:space="preserve">art. 108 ust. 1 pkt 1 - 6 ustawy </w:t>
      </w:r>
      <w:proofErr w:type="spellStart"/>
      <w:r w:rsidR="00035756" w:rsidRPr="003D6ECB">
        <w:rPr>
          <w:rFonts w:ascii="Arial" w:hAnsi="Arial" w:cs="Arial"/>
          <w:color w:val="auto"/>
          <w:sz w:val="22"/>
          <w:szCs w:val="22"/>
        </w:rPr>
        <w:t>P</w:t>
      </w:r>
      <w:r w:rsidR="00F72607">
        <w:rPr>
          <w:rFonts w:ascii="Arial" w:hAnsi="Arial" w:cs="Arial"/>
          <w:color w:val="auto"/>
          <w:sz w:val="22"/>
          <w:szCs w:val="22"/>
        </w:rPr>
        <w:t>zp</w:t>
      </w:r>
      <w:proofErr w:type="spellEnd"/>
      <w:r w:rsidR="00035756" w:rsidRPr="003D6ECB">
        <w:rPr>
          <w:rFonts w:ascii="Arial" w:hAnsi="Arial" w:cs="Arial"/>
          <w:color w:val="auto"/>
          <w:sz w:val="22"/>
          <w:szCs w:val="22"/>
        </w:rPr>
        <w:t xml:space="preserve">; art. 109 ust. 1 pkt 4 ustawy </w:t>
      </w:r>
      <w:proofErr w:type="spellStart"/>
      <w:r w:rsidR="00035756" w:rsidRPr="003D6ECB">
        <w:rPr>
          <w:rFonts w:ascii="Arial" w:hAnsi="Arial" w:cs="Arial"/>
          <w:color w:val="auto"/>
          <w:sz w:val="22"/>
          <w:szCs w:val="22"/>
        </w:rPr>
        <w:t>P</w:t>
      </w:r>
      <w:r w:rsidR="00F72607">
        <w:rPr>
          <w:rFonts w:ascii="Arial" w:hAnsi="Arial" w:cs="Arial"/>
          <w:color w:val="auto"/>
          <w:sz w:val="22"/>
          <w:szCs w:val="22"/>
        </w:rPr>
        <w:t>zp</w:t>
      </w:r>
      <w:proofErr w:type="spellEnd"/>
      <w:r w:rsidR="00035756" w:rsidRPr="003D6ECB">
        <w:rPr>
          <w:rFonts w:ascii="Arial" w:hAnsi="Arial" w:cs="Arial"/>
          <w:color w:val="auto"/>
          <w:sz w:val="22"/>
          <w:szCs w:val="22"/>
        </w:rPr>
        <w:t xml:space="preserve"> oraz </w:t>
      </w:r>
      <w:r w:rsidR="00B259EF" w:rsidRPr="003D6ECB">
        <w:rPr>
          <w:rFonts w:ascii="Arial" w:hAnsi="Arial" w:cs="Arial"/>
          <w:color w:val="auto"/>
          <w:sz w:val="22"/>
          <w:szCs w:val="22"/>
        </w:rPr>
        <w:br/>
      </w:r>
      <w:r w:rsidR="00035756" w:rsidRPr="003D6ECB">
        <w:rPr>
          <w:rFonts w:ascii="Arial" w:hAnsi="Arial" w:cs="Arial"/>
          <w:color w:val="auto"/>
          <w:sz w:val="22"/>
          <w:szCs w:val="22"/>
        </w:rPr>
        <w:t xml:space="preserve">art. 7 ust. 1 pkt 1-3 ustawy z dnia 13 kwietnia 2022 r. o szczególnych rozwiązaniach </w:t>
      </w:r>
      <w:r w:rsidR="00B259EF" w:rsidRPr="003D6ECB">
        <w:rPr>
          <w:rFonts w:ascii="Arial" w:hAnsi="Arial" w:cs="Arial"/>
          <w:color w:val="auto"/>
          <w:sz w:val="22"/>
          <w:szCs w:val="22"/>
        </w:rPr>
        <w:br/>
      </w:r>
      <w:r w:rsidR="00035756" w:rsidRPr="003D6ECB">
        <w:rPr>
          <w:rFonts w:ascii="Arial" w:hAnsi="Arial" w:cs="Arial"/>
          <w:color w:val="auto"/>
          <w:sz w:val="22"/>
          <w:szCs w:val="22"/>
        </w:rPr>
        <w:t>w zakresie przeciwdziałania wspieraniu agresji na Ukrainę oraz służących och</w:t>
      </w:r>
      <w:r w:rsidR="00943178" w:rsidRPr="003D6ECB">
        <w:rPr>
          <w:rFonts w:ascii="Arial" w:hAnsi="Arial" w:cs="Arial"/>
          <w:color w:val="auto"/>
          <w:sz w:val="22"/>
          <w:szCs w:val="22"/>
        </w:rPr>
        <w:t>ronie bezpieczeństwa narodowego.</w:t>
      </w:r>
    </w:p>
    <w:p w14:paraId="1B4B00A1" w14:textId="77777777" w:rsidR="00F72607" w:rsidRDefault="00F72607" w:rsidP="00F72607">
      <w:pPr>
        <w:jc w:val="both"/>
        <w:rPr>
          <w:rFonts w:ascii="Arial" w:eastAsia="Calibri" w:hAnsi="Arial" w:cs="Arial"/>
          <w:color w:val="auto"/>
          <w:sz w:val="22"/>
          <w:szCs w:val="22"/>
        </w:rPr>
      </w:pPr>
    </w:p>
    <w:p w14:paraId="69FFB2E7" w14:textId="78B9FF05" w:rsidR="00F72607" w:rsidRPr="0029577F" w:rsidRDefault="00F72607" w:rsidP="00F72607">
      <w:pPr>
        <w:jc w:val="both"/>
        <w:rPr>
          <w:rFonts w:ascii="Arial" w:eastAsia="Calibri" w:hAnsi="Arial" w:cs="Arial"/>
          <w:b/>
          <w:bCs/>
          <w:color w:val="auto"/>
          <w:sz w:val="22"/>
          <w:szCs w:val="22"/>
        </w:rPr>
      </w:pPr>
      <w:r w:rsidRPr="0029577F">
        <w:rPr>
          <w:rFonts w:ascii="Arial" w:eastAsia="Calibri" w:hAnsi="Arial" w:cs="Arial"/>
          <w:b/>
          <w:bCs/>
          <w:color w:val="auto"/>
          <w:sz w:val="22"/>
          <w:szCs w:val="22"/>
        </w:rPr>
        <w:t xml:space="preserve">UWAGA! W przypadku wykonawców występujących wspólnie, oświadczenie stanowiące Załącznik nr 3 powinien złożyć każdy z wykonawców występujących wspólnie. </w:t>
      </w:r>
    </w:p>
    <w:p w14:paraId="07AF3758" w14:textId="77777777" w:rsidR="00F30B18" w:rsidRPr="00A22FEB" w:rsidRDefault="00F30B18" w:rsidP="00F30B18">
      <w:pPr>
        <w:rPr>
          <w:rFonts w:ascii="Arial" w:eastAsia="Calibri" w:hAnsi="Arial" w:cs="Arial"/>
          <w:color w:val="auto"/>
          <w:sz w:val="22"/>
          <w:szCs w:val="22"/>
        </w:rPr>
      </w:pPr>
    </w:p>
    <w:p w14:paraId="37E2B518" w14:textId="77777777" w:rsidR="00105C53" w:rsidRPr="00105C53" w:rsidRDefault="00105C53" w:rsidP="00105C53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  <w:r w:rsidRPr="00105C53">
        <w:rPr>
          <w:rFonts w:ascii="Arial" w:hAnsi="Arial" w:cs="Arial"/>
          <w:sz w:val="22"/>
          <w:szCs w:val="22"/>
        </w:rPr>
        <w:t>……………………….…………..</w:t>
      </w:r>
      <w:r w:rsidRPr="00105C53">
        <w:rPr>
          <w:rFonts w:ascii="Arial" w:hAnsi="Arial" w:cs="Arial"/>
          <w:sz w:val="22"/>
          <w:szCs w:val="22"/>
        </w:rPr>
        <w:tab/>
        <w:t>………………………………..…………………………..……</w:t>
      </w:r>
    </w:p>
    <w:p w14:paraId="2383B3E6" w14:textId="7ECA26B8" w:rsidR="00C01838" w:rsidRPr="002435D4" w:rsidRDefault="00105C53" w:rsidP="002435D4">
      <w:pPr>
        <w:ind w:left="3540" w:hanging="3539"/>
        <w:outlineLvl w:val="0"/>
        <w:rPr>
          <w:rFonts w:ascii="Arial" w:hAnsi="Arial" w:cs="Arial"/>
          <w:i/>
          <w:iCs/>
          <w:szCs w:val="22"/>
        </w:rPr>
      </w:pPr>
      <w:r w:rsidRPr="00105C53">
        <w:rPr>
          <w:rFonts w:ascii="Arial" w:hAnsi="Arial" w:cs="Arial"/>
          <w:szCs w:val="22"/>
        </w:rPr>
        <w:t>(miejscowość, data)</w:t>
      </w:r>
      <w:r w:rsidRPr="00105C53">
        <w:rPr>
          <w:rFonts w:ascii="Arial" w:hAnsi="Arial" w:cs="Arial"/>
          <w:szCs w:val="22"/>
        </w:rPr>
        <w:tab/>
      </w:r>
      <w:r w:rsidRPr="00105C53">
        <w:rPr>
          <w:rFonts w:ascii="Arial" w:hAnsi="Arial" w:cs="Arial"/>
          <w:i/>
          <w:iCs/>
          <w:szCs w:val="22"/>
        </w:rPr>
        <w:t>Podpis osoby/osób upoważnionych do składania oświadczeń woli w imieniu Wykonawcy</w:t>
      </w:r>
    </w:p>
    <w:sectPr w:rsidR="00C01838" w:rsidRPr="002435D4" w:rsidSect="0016124E">
      <w:headerReference w:type="default" r:id="rId10"/>
      <w:footerReference w:type="default" r:id="rId11"/>
      <w:pgSz w:w="11906" w:h="16838"/>
      <w:pgMar w:top="2237" w:right="1417" w:bottom="1417" w:left="1417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B7291C" w14:textId="77777777" w:rsidR="00D11C8F" w:rsidRDefault="00D11C8F">
      <w:r>
        <w:separator/>
      </w:r>
    </w:p>
  </w:endnote>
  <w:endnote w:type="continuationSeparator" w:id="0">
    <w:p w14:paraId="61F6A403" w14:textId="77777777" w:rsidR="00D11C8F" w:rsidRDefault="00D11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oid Sans Fallback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FreeSans">
    <w:altName w:val="Times New Roman"/>
    <w:charset w:val="00"/>
    <w:family w:val="roman"/>
    <w:pitch w:val="default"/>
  </w:font>
  <w:font w:name="EUAlbertina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96E249" w14:textId="77777777" w:rsidR="00966956" w:rsidRPr="009A1F9E" w:rsidRDefault="00966956" w:rsidP="00816864">
    <w:pPr>
      <w:tabs>
        <w:tab w:val="center" w:pos="4536"/>
        <w:tab w:val="left" w:pos="5715"/>
        <w:tab w:val="right" w:pos="9072"/>
      </w:tabs>
      <w:spacing w:after="240"/>
      <w:rPr>
        <w:rFonts w:ascii="Calibri" w:hAnsi="Calibri"/>
      </w:rPr>
    </w:pPr>
    <w:r>
      <w:rPr>
        <w:rFonts w:ascii="Calibri" w:hAnsi="Calibri"/>
      </w:rPr>
      <w:tab/>
    </w:r>
    <w:r>
      <w:rPr>
        <w:rFonts w:ascii="Calibri" w:hAnsi="Calibri"/>
      </w:rPr>
      <w:tab/>
    </w:r>
  </w:p>
  <w:p w14:paraId="7473F7FD" w14:textId="77777777" w:rsidR="00966956" w:rsidRDefault="00966956" w:rsidP="008168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DD9B14" w14:textId="77777777" w:rsidR="00D11C8F" w:rsidRDefault="00D11C8F">
      <w:r>
        <w:separator/>
      </w:r>
    </w:p>
  </w:footnote>
  <w:footnote w:type="continuationSeparator" w:id="0">
    <w:p w14:paraId="1D2E5D35" w14:textId="77777777" w:rsidR="00D11C8F" w:rsidRDefault="00D11C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A9839" w14:textId="77777777" w:rsidR="00966956" w:rsidRPr="00A22FEB" w:rsidRDefault="00A22FEB" w:rsidP="008D2017">
    <w:pPr>
      <w:pStyle w:val="Nagwek"/>
      <w:rPr>
        <w:rFonts w:ascii="Arial" w:hAnsi="Arial" w:cs="Arial"/>
        <w:sz w:val="20"/>
      </w:rPr>
    </w:pPr>
    <w:r w:rsidRPr="00A22FEB">
      <w:rPr>
        <w:rFonts w:ascii="Arial" w:eastAsia="Calibri" w:hAnsi="Arial" w:cs="Arial"/>
        <w:noProof/>
        <w:color w:val="auto"/>
        <w:sz w:val="16"/>
        <w:szCs w:val="22"/>
      </w:rPr>
      <w:drawing>
        <wp:inline distT="0" distB="0" distL="0" distR="0" wp14:anchorId="0EC6A686" wp14:editId="75EF2C7B">
          <wp:extent cx="5760720" cy="609600"/>
          <wp:effectExtent l="0" t="0" r="0" b="0"/>
          <wp:docPr id="2" name="Obraz 2" descr="Logotyp Fundusze Europejskie dla Małopolski Dofinansowano przez Unię Europejską Małopolska" title="Logotypy infromujące o dofinansow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multilevel"/>
    <w:tmpl w:val="C9F68392"/>
    <w:name w:val="WW8Num6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>
    <w:nsid w:val="00000007"/>
    <w:multiLevelType w:val="multi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8"/>
    <w:multiLevelType w:val="multilevel"/>
    <w:tmpl w:val="00000008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9"/>
    <w:multiLevelType w:val="multilevel"/>
    <w:tmpl w:val="54746484"/>
    <w:name w:val="WW8Num9"/>
    <w:lvl w:ilvl="0">
      <w:start w:val="1"/>
      <w:numFmt w:val="decimal"/>
      <w:lvlText w:val="%1)"/>
      <w:lvlJc w:val="left"/>
      <w:pPr>
        <w:tabs>
          <w:tab w:val="num" w:pos="423"/>
        </w:tabs>
        <w:ind w:left="423" w:hanging="283"/>
      </w:pPr>
    </w:lvl>
    <w:lvl w:ilvl="1">
      <w:start w:val="1"/>
      <w:numFmt w:val="decimal"/>
      <w:lvlText w:val="%2."/>
      <w:lvlJc w:val="left"/>
      <w:pPr>
        <w:tabs>
          <w:tab w:val="num" w:pos="707"/>
        </w:tabs>
        <w:ind w:left="707" w:hanging="283"/>
      </w:pPr>
    </w:lvl>
    <w:lvl w:ilvl="2">
      <w:start w:val="1"/>
      <w:numFmt w:val="decimal"/>
      <w:lvlText w:val="%3."/>
      <w:lvlJc w:val="left"/>
      <w:pPr>
        <w:tabs>
          <w:tab w:val="num" w:pos="990"/>
        </w:tabs>
        <w:ind w:left="990" w:hanging="283"/>
      </w:pPr>
    </w:lvl>
    <w:lvl w:ilvl="3">
      <w:start w:val="1"/>
      <w:numFmt w:val="decimal"/>
      <w:lvlText w:val="%4."/>
      <w:lvlJc w:val="left"/>
      <w:pPr>
        <w:tabs>
          <w:tab w:val="num" w:pos="1274"/>
        </w:tabs>
        <w:ind w:left="1274" w:hanging="283"/>
      </w:pPr>
    </w:lvl>
    <w:lvl w:ilvl="4">
      <w:start w:val="1"/>
      <w:numFmt w:val="decimal"/>
      <w:lvlText w:val="%5."/>
      <w:lvlJc w:val="left"/>
      <w:pPr>
        <w:tabs>
          <w:tab w:val="num" w:pos="1557"/>
        </w:tabs>
        <w:ind w:left="1557" w:hanging="283"/>
      </w:pPr>
    </w:lvl>
    <w:lvl w:ilvl="5">
      <w:start w:val="1"/>
      <w:numFmt w:val="decimal"/>
      <w:lvlText w:val="%6."/>
      <w:lvlJc w:val="left"/>
      <w:pPr>
        <w:tabs>
          <w:tab w:val="num" w:pos="1841"/>
        </w:tabs>
        <w:ind w:left="1841" w:hanging="283"/>
      </w:pPr>
    </w:lvl>
    <w:lvl w:ilvl="6">
      <w:start w:val="1"/>
      <w:numFmt w:val="decimal"/>
      <w:lvlText w:val="%7."/>
      <w:lvlJc w:val="left"/>
      <w:pPr>
        <w:tabs>
          <w:tab w:val="num" w:pos="2124"/>
        </w:tabs>
        <w:ind w:left="2124" w:hanging="283"/>
      </w:pPr>
    </w:lvl>
    <w:lvl w:ilvl="7">
      <w:start w:val="1"/>
      <w:numFmt w:val="decimal"/>
      <w:lvlText w:val="%8."/>
      <w:lvlJc w:val="left"/>
      <w:pPr>
        <w:tabs>
          <w:tab w:val="num" w:pos="2408"/>
        </w:tabs>
        <w:ind w:left="2408" w:hanging="283"/>
      </w:pPr>
    </w:lvl>
    <w:lvl w:ilvl="8">
      <w:start w:val="1"/>
      <w:numFmt w:val="decimal"/>
      <w:lvlText w:val="%9."/>
      <w:lvlJc w:val="left"/>
      <w:pPr>
        <w:tabs>
          <w:tab w:val="num" w:pos="2691"/>
        </w:tabs>
        <w:ind w:left="2691" w:hanging="283"/>
      </w:pPr>
    </w:lvl>
  </w:abstractNum>
  <w:abstractNum w:abstractNumId="5">
    <w:nsid w:val="0000000A"/>
    <w:multiLevelType w:val="multilevel"/>
    <w:tmpl w:val="3790EA20"/>
    <w:name w:val="WW8Num10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>
    <w:nsid w:val="0000000B"/>
    <w:multiLevelType w:val="multilevel"/>
    <w:tmpl w:val="0000000B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Calibri" w:hAnsi="Calibri" w:cs="Calibri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>
    <w:nsid w:val="0000000C"/>
    <w:multiLevelType w:val="multilevel"/>
    <w:tmpl w:val="21DC7E72"/>
    <w:name w:val="WW8Num24"/>
    <w:lvl w:ilvl="0">
      <w:start w:val="1"/>
      <w:numFmt w:val="upperRoman"/>
      <w:lvlText w:val="%1."/>
      <w:lvlJc w:val="right"/>
      <w:pPr>
        <w:tabs>
          <w:tab w:val="num" w:pos="870"/>
        </w:tabs>
        <w:ind w:left="870" w:hanging="435"/>
      </w:pPr>
    </w:lvl>
    <w:lvl w:ilvl="1">
      <w:start w:val="1"/>
      <w:numFmt w:val="decimal"/>
      <w:lvlText w:val="%2)"/>
      <w:lvlJc w:val="left"/>
      <w:pPr>
        <w:tabs>
          <w:tab w:val="num" w:pos="1515"/>
        </w:tabs>
        <w:ind w:left="1515" w:hanging="360"/>
      </w:pPr>
    </w:lvl>
    <w:lvl w:ilvl="2">
      <w:start w:val="1"/>
      <w:numFmt w:val="decimal"/>
      <w:lvlText w:val="%3)"/>
      <w:lvlJc w:val="left"/>
      <w:pPr>
        <w:tabs>
          <w:tab w:val="num" w:pos="1515"/>
        </w:tabs>
        <w:ind w:left="1515" w:hanging="360"/>
      </w:p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8">
    <w:nsid w:val="0CBE7A10"/>
    <w:multiLevelType w:val="hybridMultilevel"/>
    <w:tmpl w:val="FA82D57A"/>
    <w:lvl w:ilvl="0" w:tplc="21D2F0B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B65089"/>
    <w:multiLevelType w:val="hybridMultilevel"/>
    <w:tmpl w:val="95FAFFD2"/>
    <w:lvl w:ilvl="0" w:tplc="04150011">
      <w:start w:val="1"/>
      <w:numFmt w:val="decimal"/>
      <w:lvlText w:val="%1)"/>
      <w:lvlJc w:val="left"/>
      <w:pPr>
        <w:ind w:left="1023" w:hanging="360"/>
      </w:pPr>
    </w:lvl>
    <w:lvl w:ilvl="1" w:tplc="04150019" w:tentative="1">
      <w:start w:val="1"/>
      <w:numFmt w:val="lowerLetter"/>
      <w:lvlText w:val="%2."/>
      <w:lvlJc w:val="left"/>
      <w:pPr>
        <w:ind w:left="1743" w:hanging="360"/>
      </w:pPr>
    </w:lvl>
    <w:lvl w:ilvl="2" w:tplc="0415001B" w:tentative="1">
      <w:start w:val="1"/>
      <w:numFmt w:val="lowerRoman"/>
      <w:lvlText w:val="%3."/>
      <w:lvlJc w:val="right"/>
      <w:pPr>
        <w:ind w:left="2463" w:hanging="180"/>
      </w:pPr>
    </w:lvl>
    <w:lvl w:ilvl="3" w:tplc="0415000F" w:tentative="1">
      <w:start w:val="1"/>
      <w:numFmt w:val="decimal"/>
      <w:lvlText w:val="%4."/>
      <w:lvlJc w:val="left"/>
      <w:pPr>
        <w:ind w:left="3183" w:hanging="360"/>
      </w:pPr>
    </w:lvl>
    <w:lvl w:ilvl="4" w:tplc="04150019" w:tentative="1">
      <w:start w:val="1"/>
      <w:numFmt w:val="lowerLetter"/>
      <w:lvlText w:val="%5."/>
      <w:lvlJc w:val="left"/>
      <w:pPr>
        <w:ind w:left="3903" w:hanging="360"/>
      </w:pPr>
    </w:lvl>
    <w:lvl w:ilvl="5" w:tplc="0415001B" w:tentative="1">
      <w:start w:val="1"/>
      <w:numFmt w:val="lowerRoman"/>
      <w:lvlText w:val="%6."/>
      <w:lvlJc w:val="right"/>
      <w:pPr>
        <w:ind w:left="4623" w:hanging="180"/>
      </w:pPr>
    </w:lvl>
    <w:lvl w:ilvl="6" w:tplc="0415000F" w:tentative="1">
      <w:start w:val="1"/>
      <w:numFmt w:val="decimal"/>
      <w:lvlText w:val="%7."/>
      <w:lvlJc w:val="left"/>
      <w:pPr>
        <w:ind w:left="5343" w:hanging="360"/>
      </w:pPr>
    </w:lvl>
    <w:lvl w:ilvl="7" w:tplc="04150019" w:tentative="1">
      <w:start w:val="1"/>
      <w:numFmt w:val="lowerLetter"/>
      <w:lvlText w:val="%8."/>
      <w:lvlJc w:val="left"/>
      <w:pPr>
        <w:ind w:left="6063" w:hanging="360"/>
      </w:pPr>
    </w:lvl>
    <w:lvl w:ilvl="8" w:tplc="0415001B" w:tentative="1">
      <w:start w:val="1"/>
      <w:numFmt w:val="lowerRoman"/>
      <w:lvlText w:val="%9."/>
      <w:lvlJc w:val="right"/>
      <w:pPr>
        <w:ind w:left="6783" w:hanging="180"/>
      </w:pPr>
    </w:lvl>
  </w:abstractNum>
  <w:abstractNum w:abstractNumId="10">
    <w:nsid w:val="2F227023"/>
    <w:multiLevelType w:val="hybridMultilevel"/>
    <w:tmpl w:val="62DADE9A"/>
    <w:name w:val="WW8Num182"/>
    <w:lvl w:ilvl="0" w:tplc="70BC39DE">
      <w:start w:val="13"/>
      <w:numFmt w:val="decimal"/>
      <w:lvlText w:val="%1."/>
      <w:lvlJc w:val="left"/>
      <w:pPr>
        <w:tabs>
          <w:tab w:val="num" w:pos="934"/>
        </w:tabs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3F690D"/>
    <w:multiLevelType w:val="hybridMultilevel"/>
    <w:tmpl w:val="8E20EB58"/>
    <w:lvl w:ilvl="0" w:tplc="3738B94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818EB"/>
    <w:multiLevelType w:val="hybridMultilevel"/>
    <w:tmpl w:val="5992AC46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E97E5B"/>
    <w:multiLevelType w:val="hybridMultilevel"/>
    <w:tmpl w:val="9FF60A74"/>
    <w:lvl w:ilvl="0" w:tplc="04150017">
      <w:start w:val="1"/>
      <w:numFmt w:val="lowerLetter"/>
      <w:lvlText w:val="%1)"/>
      <w:lvlJc w:val="left"/>
      <w:pPr>
        <w:ind w:left="1250" w:hanging="360"/>
      </w:pPr>
    </w:lvl>
    <w:lvl w:ilvl="1" w:tplc="04150019" w:tentative="1">
      <w:start w:val="1"/>
      <w:numFmt w:val="lowerLetter"/>
      <w:lvlText w:val="%2."/>
      <w:lvlJc w:val="left"/>
      <w:pPr>
        <w:ind w:left="1970" w:hanging="360"/>
      </w:pPr>
    </w:lvl>
    <w:lvl w:ilvl="2" w:tplc="0415001B" w:tentative="1">
      <w:start w:val="1"/>
      <w:numFmt w:val="lowerRoman"/>
      <w:lvlText w:val="%3."/>
      <w:lvlJc w:val="right"/>
      <w:pPr>
        <w:ind w:left="2690" w:hanging="180"/>
      </w:pPr>
    </w:lvl>
    <w:lvl w:ilvl="3" w:tplc="0415000F" w:tentative="1">
      <w:start w:val="1"/>
      <w:numFmt w:val="decimal"/>
      <w:lvlText w:val="%4."/>
      <w:lvlJc w:val="left"/>
      <w:pPr>
        <w:ind w:left="3410" w:hanging="360"/>
      </w:pPr>
    </w:lvl>
    <w:lvl w:ilvl="4" w:tplc="04150019" w:tentative="1">
      <w:start w:val="1"/>
      <w:numFmt w:val="lowerLetter"/>
      <w:lvlText w:val="%5."/>
      <w:lvlJc w:val="left"/>
      <w:pPr>
        <w:ind w:left="4130" w:hanging="360"/>
      </w:pPr>
    </w:lvl>
    <w:lvl w:ilvl="5" w:tplc="0415001B" w:tentative="1">
      <w:start w:val="1"/>
      <w:numFmt w:val="lowerRoman"/>
      <w:lvlText w:val="%6."/>
      <w:lvlJc w:val="right"/>
      <w:pPr>
        <w:ind w:left="4850" w:hanging="180"/>
      </w:pPr>
    </w:lvl>
    <w:lvl w:ilvl="6" w:tplc="0415000F" w:tentative="1">
      <w:start w:val="1"/>
      <w:numFmt w:val="decimal"/>
      <w:lvlText w:val="%7."/>
      <w:lvlJc w:val="left"/>
      <w:pPr>
        <w:ind w:left="5570" w:hanging="360"/>
      </w:pPr>
    </w:lvl>
    <w:lvl w:ilvl="7" w:tplc="04150019" w:tentative="1">
      <w:start w:val="1"/>
      <w:numFmt w:val="lowerLetter"/>
      <w:lvlText w:val="%8."/>
      <w:lvlJc w:val="left"/>
      <w:pPr>
        <w:ind w:left="6290" w:hanging="360"/>
      </w:pPr>
    </w:lvl>
    <w:lvl w:ilvl="8" w:tplc="0415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14">
    <w:nsid w:val="65B402B8"/>
    <w:multiLevelType w:val="hybridMultilevel"/>
    <w:tmpl w:val="32E27EEA"/>
    <w:name w:val="WW8Num1023"/>
    <w:lvl w:ilvl="0" w:tplc="D4346F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1F302F"/>
    <w:multiLevelType w:val="hybridMultilevel"/>
    <w:tmpl w:val="61B844F4"/>
    <w:lvl w:ilvl="0" w:tplc="74545B2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13"/>
  </w:num>
  <w:num w:numId="5">
    <w:abstractNumId w:val="12"/>
  </w:num>
  <w:num w:numId="6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E67"/>
    <w:rsid w:val="00000082"/>
    <w:rsid w:val="00000510"/>
    <w:rsid w:val="00001098"/>
    <w:rsid w:val="000069FA"/>
    <w:rsid w:val="00006E20"/>
    <w:rsid w:val="00011020"/>
    <w:rsid w:val="000111AE"/>
    <w:rsid w:val="00011E1B"/>
    <w:rsid w:val="00011FE5"/>
    <w:rsid w:val="000149A7"/>
    <w:rsid w:val="00015C73"/>
    <w:rsid w:val="00016B4C"/>
    <w:rsid w:val="000223C7"/>
    <w:rsid w:val="00022BA2"/>
    <w:rsid w:val="000243FF"/>
    <w:rsid w:val="00026491"/>
    <w:rsid w:val="000308CF"/>
    <w:rsid w:val="00030C5A"/>
    <w:rsid w:val="00035756"/>
    <w:rsid w:val="0003786C"/>
    <w:rsid w:val="00037DC3"/>
    <w:rsid w:val="0004207D"/>
    <w:rsid w:val="0004398E"/>
    <w:rsid w:val="00043E94"/>
    <w:rsid w:val="00044A19"/>
    <w:rsid w:val="0004684C"/>
    <w:rsid w:val="00050E05"/>
    <w:rsid w:val="0005170B"/>
    <w:rsid w:val="00051D82"/>
    <w:rsid w:val="00053BFA"/>
    <w:rsid w:val="00053F4E"/>
    <w:rsid w:val="00055507"/>
    <w:rsid w:val="00055B31"/>
    <w:rsid w:val="00056B30"/>
    <w:rsid w:val="00056C07"/>
    <w:rsid w:val="00060BD7"/>
    <w:rsid w:val="00063689"/>
    <w:rsid w:val="00064235"/>
    <w:rsid w:val="00066659"/>
    <w:rsid w:val="00067A59"/>
    <w:rsid w:val="000702D3"/>
    <w:rsid w:val="000711AC"/>
    <w:rsid w:val="00071490"/>
    <w:rsid w:val="000728BA"/>
    <w:rsid w:val="00073AB2"/>
    <w:rsid w:val="00076137"/>
    <w:rsid w:val="00077654"/>
    <w:rsid w:val="00077886"/>
    <w:rsid w:val="00077BD6"/>
    <w:rsid w:val="0008018E"/>
    <w:rsid w:val="00081D2D"/>
    <w:rsid w:val="00083BB6"/>
    <w:rsid w:val="00084AC0"/>
    <w:rsid w:val="0008512A"/>
    <w:rsid w:val="00086223"/>
    <w:rsid w:val="00086507"/>
    <w:rsid w:val="00087319"/>
    <w:rsid w:val="0009055F"/>
    <w:rsid w:val="00091B6B"/>
    <w:rsid w:val="00096BA2"/>
    <w:rsid w:val="0009729C"/>
    <w:rsid w:val="0009754C"/>
    <w:rsid w:val="000A0C98"/>
    <w:rsid w:val="000A361A"/>
    <w:rsid w:val="000A3819"/>
    <w:rsid w:val="000A7AD5"/>
    <w:rsid w:val="000B0BAD"/>
    <w:rsid w:val="000B14BE"/>
    <w:rsid w:val="000B1E6D"/>
    <w:rsid w:val="000B3EAA"/>
    <w:rsid w:val="000B4343"/>
    <w:rsid w:val="000B45CB"/>
    <w:rsid w:val="000B4E1C"/>
    <w:rsid w:val="000B67CB"/>
    <w:rsid w:val="000B7582"/>
    <w:rsid w:val="000C1FD5"/>
    <w:rsid w:val="000C2B76"/>
    <w:rsid w:val="000C5775"/>
    <w:rsid w:val="000C7BF6"/>
    <w:rsid w:val="000D204B"/>
    <w:rsid w:val="000D3535"/>
    <w:rsid w:val="000D3C9D"/>
    <w:rsid w:val="000D6677"/>
    <w:rsid w:val="000D699C"/>
    <w:rsid w:val="000E13C0"/>
    <w:rsid w:val="000E526D"/>
    <w:rsid w:val="000F1126"/>
    <w:rsid w:val="000F14B9"/>
    <w:rsid w:val="000F1C35"/>
    <w:rsid w:val="000F482A"/>
    <w:rsid w:val="000F5475"/>
    <w:rsid w:val="000F60EA"/>
    <w:rsid w:val="000F7076"/>
    <w:rsid w:val="000F7E1B"/>
    <w:rsid w:val="00100B02"/>
    <w:rsid w:val="00105C53"/>
    <w:rsid w:val="0010664F"/>
    <w:rsid w:val="001070A5"/>
    <w:rsid w:val="0011231B"/>
    <w:rsid w:val="0011273F"/>
    <w:rsid w:val="00112FA8"/>
    <w:rsid w:val="0011307B"/>
    <w:rsid w:val="001131D3"/>
    <w:rsid w:val="00113587"/>
    <w:rsid w:val="001145B5"/>
    <w:rsid w:val="00116943"/>
    <w:rsid w:val="00116FF4"/>
    <w:rsid w:val="0012391B"/>
    <w:rsid w:val="00126C28"/>
    <w:rsid w:val="001301C7"/>
    <w:rsid w:val="00130D0A"/>
    <w:rsid w:val="00131F49"/>
    <w:rsid w:val="00135A91"/>
    <w:rsid w:val="00135CCC"/>
    <w:rsid w:val="00135F3E"/>
    <w:rsid w:val="001365D6"/>
    <w:rsid w:val="00136F9E"/>
    <w:rsid w:val="00140CE5"/>
    <w:rsid w:val="00141B3F"/>
    <w:rsid w:val="00142010"/>
    <w:rsid w:val="0014597A"/>
    <w:rsid w:val="00146B7E"/>
    <w:rsid w:val="00151D01"/>
    <w:rsid w:val="00152A33"/>
    <w:rsid w:val="00154985"/>
    <w:rsid w:val="00157E3E"/>
    <w:rsid w:val="0016124E"/>
    <w:rsid w:val="001646E7"/>
    <w:rsid w:val="00164913"/>
    <w:rsid w:val="001653FA"/>
    <w:rsid w:val="00165960"/>
    <w:rsid w:val="001666C0"/>
    <w:rsid w:val="00167953"/>
    <w:rsid w:val="0017176E"/>
    <w:rsid w:val="00175B3B"/>
    <w:rsid w:val="00175C89"/>
    <w:rsid w:val="00176D57"/>
    <w:rsid w:val="001815E7"/>
    <w:rsid w:val="0018233A"/>
    <w:rsid w:val="00182A4C"/>
    <w:rsid w:val="00184365"/>
    <w:rsid w:val="00184BD0"/>
    <w:rsid w:val="0019018C"/>
    <w:rsid w:val="001912B0"/>
    <w:rsid w:val="0019197D"/>
    <w:rsid w:val="00192701"/>
    <w:rsid w:val="00193198"/>
    <w:rsid w:val="00194120"/>
    <w:rsid w:val="001976B5"/>
    <w:rsid w:val="001A09AB"/>
    <w:rsid w:val="001A1ABF"/>
    <w:rsid w:val="001A2AF0"/>
    <w:rsid w:val="001A36C7"/>
    <w:rsid w:val="001A3CFA"/>
    <w:rsid w:val="001A3DCD"/>
    <w:rsid w:val="001A4DC3"/>
    <w:rsid w:val="001A4E5E"/>
    <w:rsid w:val="001A5E7A"/>
    <w:rsid w:val="001B0667"/>
    <w:rsid w:val="001B5733"/>
    <w:rsid w:val="001B5A7A"/>
    <w:rsid w:val="001C0521"/>
    <w:rsid w:val="001C2645"/>
    <w:rsid w:val="001C2CC6"/>
    <w:rsid w:val="001C739B"/>
    <w:rsid w:val="001C75B1"/>
    <w:rsid w:val="001C7739"/>
    <w:rsid w:val="001D045C"/>
    <w:rsid w:val="001D2A62"/>
    <w:rsid w:val="001D3F6E"/>
    <w:rsid w:val="001D441D"/>
    <w:rsid w:val="001D4FA8"/>
    <w:rsid w:val="001D54C5"/>
    <w:rsid w:val="001D5CE8"/>
    <w:rsid w:val="001D6E25"/>
    <w:rsid w:val="001E0A78"/>
    <w:rsid w:val="001E0FAA"/>
    <w:rsid w:val="001E4228"/>
    <w:rsid w:val="001E61EC"/>
    <w:rsid w:val="001E73B9"/>
    <w:rsid w:val="001E78D2"/>
    <w:rsid w:val="001F1087"/>
    <w:rsid w:val="001F1199"/>
    <w:rsid w:val="001F1667"/>
    <w:rsid w:val="001F4D16"/>
    <w:rsid w:val="001F606B"/>
    <w:rsid w:val="001F7104"/>
    <w:rsid w:val="002024FB"/>
    <w:rsid w:val="00202DDA"/>
    <w:rsid w:val="0020369A"/>
    <w:rsid w:val="002048CA"/>
    <w:rsid w:val="002051D6"/>
    <w:rsid w:val="00205891"/>
    <w:rsid w:val="00207B20"/>
    <w:rsid w:val="00211451"/>
    <w:rsid w:val="0021458B"/>
    <w:rsid w:val="00214712"/>
    <w:rsid w:val="00214FDB"/>
    <w:rsid w:val="00215106"/>
    <w:rsid w:val="00224517"/>
    <w:rsid w:val="00225A4D"/>
    <w:rsid w:val="00227C98"/>
    <w:rsid w:val="0023023D"/>
    <w:rsid w:val="002368E8"/>
    <w:rsid w:val="002373F9"/>
    <w:rsid w:val="00237F4D"/>
    <w:rsid w:val="002407A8"/>
    <w:rsid w:val="002407E3"/>
    <w:rsid w:val="002435D4"/>
    <w:rsid w:val="0024509F"/>
    <w:rsid w:val="00251F97"/>
    <w:rsid w:val="00253B87"/>
    <w:rsid w:val="00253E0C"/>
    <w:rsid w:val="00255585"/>
    <w:rsid w:val="00256A34"/>
    <w:rsid w:val="00257694"/>
    <w:rsid w:val="002624F9"/>
    <w:rsid w:val="002639B7"/>
    <w:rsid w:val="0026424D"/>
    <w:rsid w:val="00271C6A"/>
    <w:rsid w:val="00271DEE"/>
    <w:rsid w:val="002725DC"/>
    <w:rsid w:val="0027331D"/>
    <w:rsid w:val="002755A9"/>
    <w:rsid w:val="0027724F"/>
    <w:rsid w:val="00277593"/>
    <w:rsid w:val="00277A8C"/>
    <w:rsid w:val="00282BF7"/>
    <w:rsid w:val="00285076"/>
    <w:rsid w:val="0028580D"/>
    <w:rsid w:val="00286226"/>
    <w:rsid w:val="00287535"/>
    <w:rsid w:val="002906DE"/>
    <w:rsid w:val="00291678"/>
    <w:rsid w:val="00291FD0"/>
    <w:rsid w:val="00292B83"/>
    <w:rsid w:val="0029577F"/>
    <w:rsid w:val="00297FBC"/>
    <w:rsid w:val="002A0B88"/>
    <w:rsid w:val="002A0CA1"/>
    <w:rsid w:val="002A1AB8"/>
    <w:rsid w:val="002A3B3A"/>
    <w:rsid w:val="002A4862"/>
    <w:rsid w:val="002A61DD"/>
    <w:rsid w:val="002A7836"/>
    <w:rsid w:val="002A7BBF"/>
    <w:rsid w:val="002B3E22"/>
    <w:rsid w:val="002B40BF"/>
    <w:rsid w:val="002B5284"/>
    <w:rsid w:val="002B54F2"/>
    <w:rsid w:val="002B7AB9"/>
    <w:rsid w:val="002C09E0"/>
    <w:rsid w:val="002C1519"/>
    <w:rsid w:val="002C2C1F"/>
    <w:rsid w:val="002C56FA"/>
    <w:rsid w:val="002C69C0"/>
    <w:rsid w:val="002C6FB2"/>
    <w:rsid w:val="002D4884"/>
    <w:rsid w:val="002E363C"/>
    <w:rsid w:val="002E554D"/>
    <w:rsid w:val="002E67A0"/>
    <w:rsid w:val="002E7632"/>
    <w:rsid w:val="002F0053"/>
    <w:rsid w:val="002F2C7C"/>
    <w:rsid w:val="002F62D7"/>
    <w:rsid w:val="00300F1F"/>
    <w:rsid w:val="00304123"/>
    <w:rsid w:val="003062EB"/>
    <w:rsid w:val="00306365"/>
    <w:rsid w:val="003063EF"/>
    <w:rsid w:val="0030697F"/>
    <w:rsid w:val="00310B3E"/>
    <w:rsid w:val="00315A45"/>
    <w:rsid w:val="00317ADC"/>
    <w:rsid w:val="00326DD6"/>
    <w:rsid w:val="00327460"/>
    <w:rsid w:val="0033057A"/>
    <w:rsid w:val="00330E80"/>
    <w:rsid w:val="00333160"/>
    <w:rsid w:val="003331D1"/>
    <w:rsid w:val="00337E89"/>
    <w:rsid w:val="00342AB0"/>
    <w:rsid w:val="00344558"/>
    <w:rsid w:val="003445A0"/>
    <w:rsid w:val="0034542C"/>
    <w:rsid w:val="00346BBE"/>
    <w:rsid w:val="00351BF7"/>
    <w:rsid w:val="00354730"/>
    <w:rsid w:val="00354A69"/>
    <w:rsid w:val="00360278"/>
    <w:rsid w:val="00360742"/>
    <w:rsid w:val="00363265"/>
    <w:rsid w:val="00365494"/>
    <w:rsid w:val="0036719E"/>
    <w:rsid w:val="0036786F"/>
    <w:rsid w:val="00370C8B"/>
    <w:rsid w:val="00371032"/>
    <w:rsid w:val="00382686"/>
    <w:rsid w:val="00383C6F"/>
    <w:rsid w:val="00385059"/>
    <w:rsid w:val="00385356"/>
    <w:rsid w:val="003873EC"/>
    <w:rsid w:val="00390060"/>
    <w:rsid w:val="0039057E"/>
    <w:rsid w:val="00390D9F"/>
    <w:rsid w:val="00391BAB"/>
    <w:rsid w:val="00393041"/>
    <w:rsid w:val="0039355B"/>
    <w:rsid w:val="0039633A"/>
    <w:rsid w:val="00397098"/>
    <w:rsid w:val="003A010A"/>
    <w:rsid w:val="003A1E24"/>
    <w:rsid w:val="003A3169"/>
    <w:rsid w:val="003A5806"/>
    <w:rsid w:val="003B217B"/>
    <w:rsid w:val="003B298E"/>
    <w:rsid w:val="003B4E65"/>
    <w:rsid w:val="003B4E67"/>
    <w:rsid w:val="003B621F"/>
    <w:rsid w:val="003B6CA1"/>
    <w:rsid w:val="003C1A15"/>
    <w:rsid w:val="003C24AF"/>
    <w:rsid w:val="003C297D"/>
    <w:rsid w:val="003C5914"/>
    <w:rsid w:val="003C788F"/>
    <w:rsid w:val="003D0978"/>
    <w:rsid w:val="003D4961"/>
    <w:rsid w:val="003D6ECB"/>
    <w:rsid w:val="003D7DB6"/>
    <w:rsid w:val="003E09B6"/>
    <w:rsid w:val="003E283A"/>
    <w:rsid w:val="003E4A63"/>
    <w:rsid w:val="003E6225"/>
    <w:rsid w:val="003E65A0"/>
    <w:rsid w:val="003E75B6"/>
    <w:rsid w:val="003E7EDB"/>
    <w:rsid w:val="003F1618"/>
    <w:rsid w:val="003F485E"/>
    <w:rsid w:val="003F5A25"/>
    <w:rsid w:val="00401F29"/>
    <w:rsid w:val="00402CE4"/>
    <w:rsid w:val="004044E3"/>
    <w:rsid w:val="00404BAC"/>
    <w:rsid w:val="004051F8"/>
    <w:rsid w:val="00405EEE"/>
    <w:rsid w:val="00405F08"/>
    <w:rsid w:val="004068BB"/>
    <w:rsid w:val="004107FB"/>
    <w:rsid w:val="004116E1"/>
    <w:rsid w:val="00412361"/>
    <w:rsid w:val="0041488F"/>
    <w:rsid w:val="00414E1A"/>
    <w:rsid w:val="004160E8"/>
    <w:rsid w:val="00421783"/>
    <w:rsid w:val="004225D7"/>
    <w:rsid w:val="00423804"/>
    <w:rsid w:val="00426CA3"/>
    <w:rsid w:val="0043405B"/>
    <w:rsid w:val="00434196"/>
    <w:rsid w:val="00435C0E"/>
    <w:rsid w:val="00435F7D"/>
    <w:rsid w:val="00437675"/>
    <w:rsid w:val="00441F9D"/>
    <w:rsid w:val="00441FC0"/>
    <w:rsid w:val="00445F97"/>
    <w:rsid w:val="00447EF6"/>
    <w:rsid w:val="00450912"/>
    <w:rsid w:val="004510A5"/>
    <w:rsid w:val="00460310"/>
    <w:rsid w:val="00460794"/>
    <w:rsid w:val="00461142"/>
    <w:rsid w:val="00461B53"/>
    <w:rsid w:val="0046231E"/>
    <w:rsid w:val="00463550"/>
    <w:rsid w:val="00464FFC"/>
    <w:rsid w:val="00465AF5"/>
    <w:rsid w:val="00465D04"/>
    <w:rsid w:val="00466743"/>
    <w:rsid w:val="0046717B"/>
    <w:rsid w:val="00471757"/>
    <w:rsid w:val="00472DA6"/>
    <w:rsid w:val="004738C1"/>
    <w:rsid w:val="00477A72"/>
    <w:rsid w:val="00480E24"/>
    <w:rsid w:val="004829A9"/>
    <w:rsid w:val="004856E7"/>
    <w:rsid w:val="004863DC"/>
    <w:rsid w:val="00492DFA"/>
    <w:rsid w:val="00493089"/>
    <w:rsid w:val="004948A1"/>
    <w:rsid w:val="004948D4"/>
    <w:rsid w:val="00497A29"/>
    <w:rsid w:val="004A0148"/>
    <w:rsid w:val="004A11D7"/>
    <w:rsid w:val="004A13DF"/>
    <w:rsid w:val="004A2B18"/>
    <w:rsid w:val="004A3D31"/>
    <w:rsid w:val="004A55EB"/>
    <w:rsid w:val="004B3364"/>
    <w:rsid w:val="004B66C5"/>
    <w:rsid w:val="004C09D2"/>
    <w:rsid w:val="004C432E"/>
    <w:rsid w:val="004C5F92"/>
    <w:rsid w:val="004C6DDF"/>
    <w:rsid w:val="004C7D37"/>
    <w:rsid w:val="004D0D05"/>
    <w:rsid w:val="004D356D"/>
    <w:rsid w:val="004D6CFC"/>
    <w:rsid w:val="004D74FB"/>
    <w:rsid w:val="004E292C"/>
    <w:rsid w:val="004E36B2"/>
    <w:rsid w:val="004E6FD4"/>
    <w:rsid w:val="004F2F64"/>
    <w:rsid w:val="004F3D4B"/>
    <w:rsid w:val="004F5122"/>
    <w:rsid w:val="004F5674"/>
    <w:rsid w:val="00500021"/>
    <w:rsid w:val="0050037E"/>
    <w:rsid w:val="0050094C"/>
    <w:rsid w:val="00505366"/>
    <w:rsid w:val="00515FA5"/>
    <w:rsid w:val="0052094C"/>
    <w:rsid w:val="00520C29"/>
    <w:rsid w:val="00525561"/>
    <w:rsid w:val="00526C52"/>
    <w:rsid w:val="00530AFF"/>
    <w:rsid w:val="00530D97"/>
    <w:rsid w:val="00532733"/>
    <w:rsid w:val="00532B78"/>
    <w:rsid w:val="00533D45"/>
    <w:rsid w:val="005356FA"/>
    <w:rsid w:val="00537BD0"/>
    <w:rsid w:val="00543D1D"/>
    <w:rsid w:val="00546FEA"/>
    <w:rsid w:val="0055289A"/>
    <w:rsid w:val="00552C20"/>
    <w:rsid w:val="0055742D"/>
    <w:rsid w:val="00561F6B"/>
    <w:rsid w:val="00562041"/>
    <w:rsid w:val="00562EAB"/>
    <w:rsid w:val="0056378E"/>
    <w:rsid w:val="00564561"/>
    <w:rsid w:val="0056500B"/>
    <w:rsid w:val="0056509A"/>
    <w:rsid w:val="00566084"/>
    <w:rsid w:val="00566EC9"/>
    <w:rsid w:val="00566F08"/>
    <w:rsid w:val="005715D1"/>
    <w:rsid w:val="00574596"/>
    <w:rsid w:val="00574B3A"/>
    <w:rsid w:val="00575473"/>
    <w:rsid w:val="0057630B"/>
    <w:rsid w:val="00577AD0"/>
    <w:rsid w:val="00577D23"/>
    <w:rsid w:val="005808F5"/>
    <w:rsid w:val="005819AA"/>
    <w:rsid w:val="005828AD"/>
    <w:rsid w:val="0058606B"/>
    <w:rsid w:val="00587724"/>
    <w:rsid w:val="00587C9E"/>
    <w:rsid w:val="0059191F"/>
    <w:rsid w:val="00592976"/>
    <w:rsid w:val="00594708"/>
    <w:rsid w:val="00596307"/>
    <w:rsid w:val="0059645B"/>
    <w:rsid w:val="00597FEB"/>
    <w:rsid w:val="005A1CD1"/>
    <w:rsid w:val="005A244F"/>
    <w:rsid w:val="005A261C"/>
    <w:rsid w:val="005A2A93"/>
    <w:rsid w:val="005A2E17"/>
    <w:rsid w:val="005A34B9"/>
    <w:rsid w:val="005A51D2"/>
    <w:rsid w:val="005A5E39"/>
    <w:rsid w:val="005A61B1"/>
    <w:rsid w:val="005A6F3D"/>
    <w:rsid w:val="005A7750"/>
    <w:rsid w:val="005B0068"/>
    <w:rsid w:val="005B1A4B"/>
    <w:rsid w:val="005B2165"/>
    <w:rsid w:val="005B3095"/>
    <w:rsid w:val="005B3C18"/>
    <w:rsid w:val="005B5099"/>
    <w:rsid w:val="005B5C98"/>
    <w:rsid w:val="005B5F26"/>
    <w:rsid w:val="005B7E9C"/>
    <w:rsid w:val="005C0B3B"/>
    <w:rsid w:val="005D1C40"/>
    <w:rsid w:val="005D2FDE"/>
    <w:rsid w:val="005D4128"/>
    <w:rsid w:val="005D4C83"/>
    <w:rsid w:val="005E1360"/>
    <w:rsid w:val="005E26AB"/>
    <w:rsid w:val="005E370A"/>
    <w:rsid w:val="005E4F54"/>
    <w:rsid w:val="005E563F"/>
    <w:rsid w:val="005E5CDF"/>
    <w:rsid w:val="005E6424"/>
    <w:rsid w:val="005F3D38"/>
    <w:rsid w:val="005F58D0"/>
    <w:rsid w:val="005F5EAB"/>
    <w:rsid w:val="005F668A"/>
    <w:rsid w:val="00600005"/>
    <w:rsid w:val="006008A1"/>
    <w:rsid w:val="00600B85"/>
    <w:rsid w:val="00603C82"/>
    <w:rsid w:val="0060405C"/>
    <w:rsid w:val="00605706"/>
    <w:rsid w:val="0060675B"/>
    <w:rsid w:val="00607F44"/>
    <w:rsid w:val="00610048"/>
    <w:rsid w:val="00610F96"/>
    <w:rsid w:val="00612010"/>
    <w:rsid w:val="00613F64"/>
    <w:rsid w:val="006171E8"/>
    <w:rsid w:val="006178A4"/>
    <w:rsid w:val="00617D21"/>
    <w:rsid w:val="0062018B"/>
    <w:rsid w:val="00623967"/>
    <w:rsid w:val="00623E74"/>
    <w:rsid w:val="0062701D"/>
    <w:rsid w:val="00630229"/>
    <w:rsid w:val="00630EAB"/>
    <w:rsid w:val="006312E6"/>
    <w:rsid w:val="0063299D"/>
    <w:rsid w:val="00633CAE"/>
    <w:rsid w:val="00634A78"/>
    <w:rsid w:val="006354EA"/>
    <w:rsid w:val="00636A55"/>
    <w:rsid w:val="00637D12"/>
    <w:rsid w:val="006411A7"/>
    <w:rsid w:val="00643AF3"/>
    <w:rsid w:val="00644539"/>
    <w:rsid w:val="006452E3"/>
    <w:rsid w:val="00646EC2"/>
    <w:rsid w:val="00653058"/>
    <w:rsid w:val="0065401D"/>
    <w:rsid w:val="0065460E"/>
    <w:rsid w:val="006572E7"/>
    <w:rsid w:val="0066086D"/>
    <w:rsid w:val="0066145B"/>
    <w:rsid w:val="006628CE"/>
    <w:rsid w:val="00662B6C"/>
    <w:rsid w:val="00662C71"/>
    <w:rsid w:val="006642F2"/>
    <w:rsid w:val="00666244"/>
    <w:rsid w:val="006664B0"/>
    <w:rsid w:val="0066655C"/>
    <w:rsid w:val="00667903"/>
    <w:rsid w:val="00670C44"/>
    <w:rsid w:val="006727FC"/>
    <w:rsid w:val="00673E71"/>
    <w:rsid w:val="00675423"/>
    <w:rsid w:val="00675A5B"/>
    <w:rsid w:val="00675E97"/>
    <w:rsid w:val="00677878"/>
    <w:rsid w:val="00680600"/>
    <w:rsid w:val="0068086B"/>
    <w:rsid w:val="006820B1"/>
    <w:rsid w:val="00683FF6"/>
    <w:rsid w:val="0068416D"/>
    <w:rsid w:val="00684880"/>
    <w:rsid w:val="00685601"/>
    <w:rsid w:val="00687950"/>
    <w:rsid w:val="00690CE9"/>
    <w:rsid w:val="00695A90"/>
    <w:rsid w:val="00696D9A"/>
    <w:rsid w:val="00697B95"/>
    <w:rsid w:val="006A3189"/>
    <w:rsid w:val="006A41B5"/>
    <w:rsid w:val="006A4C6D"/>
    <w:rsid w:val="006A6910"/>
    <w:rsid w:val="006B0506"/>
    <w:rsid w:val="006B1155"/>
    <w:rsid w:val="006B43E6"/>
    <w:rsid w:val="006B45C8"/>
    <w:rsid w:val="006B6613"/>
    <w:rsid w:val="006C145D"/>
    <w:rsid w:val="006C326A"/>
    <w:rsid w:val="006C4239"/>
    <w:rsid w:val="006C4389"/>
    <w:rsid w:val="006C4767"/>
    <w:rsid w:val="006C4C57"/>
    <w:rsid w:val="006C66F8"/>
    <w:rsid w:val="006C793A"/>
    <w:rsid w:val="006D0383"/>
    <w:rsid w:val="006D2EE7"/>
    <w:rsid w:val="006D417E"/>
    <w:rsid w:val="006D50A3"/>
    <w:rsid w:val="006D5B8F"/>
    <w:rsid w:val="006D6CC5"/>
    <w:rsid w:val="006E3148"/>
    <w:rsid w:val="006E3543"/>
    <w:rsid w:val="006E414E"/>
    <w:rsid w:val="006E5B7D"/>
    <w:rsid w:val="006E7D93"/>
    <w:rsid w:val="006E7EE1"/>
    <w:rsid w:val="006F0736"/>
    <w:rsid w:val="006F1E1F"/>
    <w:rsid w:val="006F26FB"/>
    <w:rsid w:val="006F55FA"/>
    <w:rsid w:val="006F6E0D"/>
    <w:rsid w:val="006F7078"/>
    <w:rsid w:val="00700D2B"/>
    <w:rsid w:val="00701892"/>
    <w:rsid w:val="00701A35"/>
    <w:rsid w:val="007021C1"/>
    <w:rsid w:val="00703C64"/>
    <w:rsid w:val="0070471E"/>
    <w:rsid w:val="00706791"/>
    <w:rsid w:val="00711363"/>
    <w:rsid w:val="00712650"/>
    <w:rsid w:val="00713CE4"/>
    <w:rsid w:val="00713F61"/>
    <w:rsid w:val="00715A84"/>
    <w:rsid w:val="00716CD4"/>
    <w:rsid w:val="00721FE2"/>
    <w:rsid w:val="007240FF"/>
    <w:rsid w:val="0072593C"/>
    <w:rsid w:val="00726149"/>
    <w:rsid w:val="00726287"/>
    <w:rsid w:val="007312CD"/>
    <w:rsid w:val="0073230E"/>
    <w:rsid w:val="0073254E"/>
    <w:rsid w:val="00733138"/>
    <w:rsid w:val="007348B6"/>
    <w:rsid w:val="0073569C"/>
    <w:rsid w:val="00737008"/>
    <w:rsid w:val="007374EC"/>
    <w:rsid w:val="007404AE"/>
    <w:rsid w:val="007443A4"/>
    <w:rsid w:val="0074627C"/>
    <w:rsid w:val="00746361"/>
    <w:rsid w:val="00747FBA"/>
    <w:rsid w:val="00751C1A"/>
    <w:rsid w:val="0075228E"/>
    <w:rsid w:val="0075340A"/>
    <w:rsid w:val="00753DDA"/>
    <w:rsid w:val="0075416B"/>
    <w:rsid w:val="0075486E"/>
    <w:rsid w:val="00754F4F"/>
    <w:rsid w:val="00755059"/>
    <w:rsid w:val="00760FF4"/>
    <w:rsid w:val="00761A5C"/>
    <w:rsid w:val="0076225E"/>
    <w:rsid w:val="00762605"/>
    <w:rsid w:val="00762A26"/>
    <w:rsid w:val="00762C2E"/>
    <w:rsid w:val="00764415"/>
    <w:rsid w:val="0076451D"/>
    <w:rsid w:val="00770085"/>
    <w:rsid w:val="0077070B"/>
    <w:rsid w:val="00770C7B"/>
    <w:rsid w:val="00772196"/>
    <w:rsid w:val="00775626"/>
    <w:rsid w:val="00780065"/>
    <w:rsid w:val="00780116"/>
    <w:rsid w:val="007836BB"/>
    <w:rsid w:val="007846AA"/>
    <w:rsid w:val="007930F2"/>
    <w:rsid w:val="00793BF9"/>
    <w:rsid w:val="00793D32"/>
    <w:rsid w:val="007964AA"/>
    <w:rsid w:val="00796DC1"/>
    <w:rsid w:val="007A1C97"/>
    <w:rsid w:val="007A1EB9"/>
    <w:rsid w:val="007A2995"/>
    <w:rsid w:val="007A3FAA"/>
    <w:rsid w:val="007A4B78"/>
    <w:rsid w:val="007A50A3"/>
    <w:rsid w:val="007A5761"/>
    <w:rsid w:val="007A5DB0"/>
    <w:rsid w:val="007B3C10"/>
    <w:rsid w:val="007B3C68"/>
    <w:rsid w:val="007B4166"/>
    <w:rsid w:val="007B41FE"/>
    <w:rsid w:val="007B579E"/>
    <w:rsid w:val="007B62B2"/>
    <w:rsid w:val="007B7425"/>
    <w:rsid w:val="007C14D1"/>
    <w:rsid w:val="007C3FA7"/>
    <w:rsid w:val="007C4AD5"/>
    <w:rsid w:val="007C6D3B"/>
    <w:rsid w:val="007D0807"/>
    <w:rsid w:val="007D0DEE"/>
    <w:rsid w:val="007D33B7"/>
    <w:rsid w:val="007D3B49"/>
    <w:rsid w:val="007D3DEC"/>
    <w:rsid w:val="007D7E04"/>
    <w:rsid w:val="007D7ED3"/>
    <w:rsid w:val="007E02FC"/>
    <w:rsid w:val="007E08C5"/>
    <w:rsid w:val="007E0C7D"/>
    <w:rsid w:val="007E41AB"/>
    <w:rsid w:val="007E43D1"/>
    <w:rsid w:val="007E4EE3"/>
    <w:rsid w:val="007E5EB3"/>
    <w:rsid w:val="007E6A20"/>
    <w:rsid w:val="007E73F6"/>
    <w:rsid w:val="007F086E"/>
    <w:rsid w:val="007F1472"/>
    <w:rsid w:val="007F1F19"/>
    <w:rsid w:val="007F4995"/>
    <w:rsid w:val="007F4EBE"/>
    <w:rsid w:val="008003AE"/>
    <w:rsid w:val="008007DA"/>
    <w:rsid w:val="008061FB"/>
    <w:rsid w:val="00807508"/>
    <w:rsid w:val="0081089B"/>
    <w:rsid w:val="0081213E"/>
    <w:rsid w:val="008149EE"/>
    <w:rsid w:val="00814A2D"/>
    <w:rsid w:val="00816864"/>
    <w:rsid w:val="00820353"/>
    <w:rsid w:val="00820362"/>
    <w:rsid w:val="008231E0"/>
    <w:rsid w:val="0082414B"/>
    <w:rsid w:val="00824BD0"/>
    <w:rsid w:val="008279C4"/>
    <w:rsid w:val="00830BD3"/>
    <w:rsid w:val="008339A4"/>
    <w:rsid w:val="0084008F"/>
    <w:rsid w:val="008402FA"/>
    <w:rsid w:val="0084130E"/>
    <w:rsid w:val="00843412"/>
    <w:rsid w:val="008439EF"/>
    <w:rsid w:val="00844CC0"/>
    <w:rsid w:val="00844EBD"/>
    <w:rsid w:val="008452D9"/>
    <w:rsid w:val="00846313"/>
    <w:rsid w:val="008470E1"/>
    <w:rsid w:val="0084787E"/>
    <w:rsid w:val="00851071"/>
    <w:rsid w:val="008571E1"/>
    <w:rsid w:val="0087359B"/>
    <w:rsid w:val="0088199B"/>
    <w:rsid w:val="0088218E"/>
    <w:rsid w:val="00882705"/>
    <w:rsid w:val="008835C0"/>
    <w:rsid w:val="00886F97"/>
    <w:rsid w:val="00890284"/>
    <w:rsid w:val="00890317"/>
    <w:rsid w:val="0089193A"/>
    <w:rsid w:val="0089269B"/>
    <w:rsid w:val="00893365"/>
    <w:rsid w:val="00895971"/>
    <w:rsid w:val="0089693E"/>
    <w:rsid w:val="008A0F0A"/>
    <w:rsid w:val="008A18F8"/>
    <w:rsid w:val="008A3B6B"/>
    <w:rsid w:val="008A4DA0"/>
    <w:rsid w:val="008A6365"/>
    <w:rsid w:val="008B07E7"/>
    <w:rsid w:val="008B2956"/>
    <w:rsid w:val="008B409F"/>
    <w:rsid w:val="008B4E78"/>
    <w:rsid w:val="008B5A20"/>
    <w:rsid w:val="008B68BF"/>
    <w:rsid w:val="008C2726"/>
    <w:rsid w:val="008C2DAF"/>
    <w:rsid w:val="008C4705"/>
    <w:rsid w:val="008C49E0"/>
    <w:rsid w:val="008C657B"/>
    <w:rsid w:val="008C7A91"/>
    <w:rsid w:val="008D180C"/>
    <w:rsid w:val="008D2017"/>
    <w:rsid w:val="008D3177"/>
    <w:rsid w:val="008D607C"/>
    <w:rsid w:val="008D6245"/>
    <w:rsid w:val="008D6484"/>
    <w:rsid w:val="008E0476"/>
    <w:rsid w:val="008E1B55"/>
    <w:rsid w:val="008E2270"/>
    <w:rsid w:val="008E4F1B"/>
    <w:rsid w:val="008E5032"/>
    <w:rsid w:val="008E67E3"/>
    <w:rsid w:val="008E7940"/>
    <w:rsid w:val="008F08B8"/>
    <w:rsid w:val="008F11C0"/>
    <w:rsid w:val="008F2B1B"/>
    <w:rsid w:val="008F35AE"/>
    <w:rsid w:val="008F4FDA"/>
    <w:rsid w:val="00901C72"/>
    <w:rsid w:val="00903540"/>
    <w:rsid w:val="00903CA1"/>
    <w:rsid w:val="00905FA4"/>
    <w:rsid w:val="009073F2"/>
    <w:rsid w:val="009132B5"/>
    <w:rsid w:val="00913B38"/>
    <w:rsid w:val="00921057"/>
    <w:rsid w:val="009210B6"/>
    <w:rsid w:val="009228F5"/>
    <w:rsid w:val="00922DF3"/>
    <w:rsid w:val="00922FDE"/>
    <w:rsid w:val="009273A4"/>
    <w:rsid w:val="00930990"/>
    <w:rsid w:val="00932D7C"/>
    <w:rsid w:val="0093351F"/>
    <w:rsid w:val="00933BC8"/>
    <w:rsid w:val="00935778"/>
    <w:rsid w:val="0093677E"/>
    <w:rsid w:val="009371B1"/>
    <w:rsid w:val="00940325"/>
    <w:rsid w:val="00941BD7"/>
    <w:rsid w:val="00943178"/>
    <w:rsid w:val="00944870"/>
    <w:rsid w:val="009466EE"/>
    <w:rsid w:val="0094793F"/>
    <w:rsid w:val="0095376F"/>
    <w:rsid w:val="00954B55"/>
    <w:rsid w:val="0095570F"/>
    <w:rsid w:val="009612F8"/>
    <w:rsid w:val="0096271D"/>
    <w:rsid w:val="00962EB9"/>
    <w:rsid w:val="00964019"/>
    <w:rsid w:val="00965121"/>
    <w:rsid w:val="00966255"/>
    <w:rsid w:val="00966956"/>
    <w:rsid w:val="00967077"/>
    <w:rsid w:val="009671BF"/>
    <w:rsid w:val="00967A8D"/>
    <w:rsid w:val="00972E6A"/>
    <w:rsid w:val="0097356B"/>
    <w:rsid w:val="009751C4"/>
    <w:rsid w:val="009760E4"/>
    <w:rsid w:val="0098206D"/>
    <w:rsid w:val="009867E9"/>
    <w:rsid w:val="00990388"/>
    <w:rsid w:val="00991741"/>
    <w:rsid w:val="00991B76"/>
    <w:rsid w:val="00992064"/>
    <w:rsid w:val="00996066"/>
    <w:rsid w:val="009977DF"/>
    <w:rsid w:val="009A1860"/>
    <w:rsid w:val="009A4EEE"/>
    <w:rsid w:val="009A4F33"/>
    <w:rsid w:val="009B0AB0"/>
    <w:rsid w:val="009B2798"/>
    <w:rsid w:val="009B5000"/>
    <w:rsid w:val="009C0697"/>
    <w:rsid w:val="009C2950"/>
    <w:rsid w:val="009C3F34"/>
    <w:rsid w:val="009C47BE"/>
    <w:rsid w:val="009C4D8A"/>
    <w:rsid w:val="009C666B"/>
    <w:rsid w:val="009C6E46"/>
    <w:rsid w:val="009C776F"/>
    <w:rsid w:val="009D1FB4"/>
    <w:rsid w:val="009D3F58"/>
    <w:rsid w:val="009D45B3"/>
    <w:rsid w:val="009D5565"/>
    <w:rsid w:val="009D6723"/>
    <w:rsid w:val="009E0452"/>
    <w:rsid w:val="009E32F3"/>
    <w:rsid w:val="009E49FB"/>
    <w:rsid w:val="009E6DFB"/>
    <w:rsid w:val="009F20B5"/>
    <w:rsid w:val="009F34D4"/>
    <w:rsid w:val="009F3C05"/>
    <w:rsid w:val="009F5494"/>
    <w:rsid w:val="009F6290"/>
    <w:rsid w:val="009F71FD"/>
    <w:rsid w:val="00A0059E"/>
    <w:rsid w:val="00A0160E"/>
    <w:rsid w:val="00A02E79"/>
    <w:rsid w:val="00A03278"/>
    <w:rsid w:val="00A03F08"/>
    <w:rsid w:val="00A05775"/>
    <w:rsid w:val="00A05A4A"/>
    <w:rsid w:val="00A07840"/>
    <w:rsid w:val="00A10526"/>
    <w:rsid w:val="00A1103E"/>
    <w:rsid w:val="00A144C0"/>
    <w:rsid w:val="00A145A5"/>
    <w:rsid w:val="00A14E37"/>
    <w:rsid w:val="00A150E8"/>
    <w:rsid w:val="00A154E2"/>
    <w:rsid w:val="00A16192"/>
    <w:rsid w:val="00A20CE1"/>
    <w:rsid w:val="00A22FEB"/>
    <w:rsid w:val="00A257CC"/>
    <w:rsid w:val="00A27E38"/>
    <w:rsid w:val="00A303E0"/>
    <w:rsid w:val="00A3133A"/>
    <w:rsid w:val="00A33DEE"/>
    <w:rsid w:val="00A35FF3"/>
    <w:rsid w:val="00A376C0"/>
    <w:rsid w:val="00A3778A"/>
    <w:rsid w:val="00A377F2"/>
    <w:rsid w:val="00A37DA5"/>
    <w:rsid w:val="00A37FC1"/>
    <w:rsid w:val="00A41444"/>
    <w:rsid w:val="00A4332E"/>
    <w:rsid w:val="00A434BC"/>
    <w:rsid w:val="00A4480B"/>
    <w:rsid w:val="00A44D43"/>
    <w:rsid w:val="00A462C4"/>
    <w:rsid w:val="00A50328"/>
    <w:rsid w:val="00A5125E"/>
    <w:rsid w:val="00A52D55"/>
    <w:rsid w:val="00A53DA3"/>
    <w:rsid w:val="00A54175"/>
    <w:rsid w:val="00A56111"/>
    <w:rsid w:val="00A605BD"/>
    <w:rsid w:val="00A626CF"/>
    <w:rsid w:val="00A63D56"/>
    <w:rsid w:val="00A63F56"/>
    <w:rsid w:val="00A655B3"/>
    <w:rsid w:val="00A66735"/>
    <w:rsid w:val="00A7006B"/>
    <w:rsid w:val="00A728C3"/>
    <w:rsid w:val="00A73DA1"/>
    <w:rsid w:val="00A73F9D"/>
    <w:rsid w:val="00A740B7"/>
    <w:rsid w:val="00A76AD7"/>
    <w:rsid w:val="00A770A5"/>
    <w:rsid w:val="00A8048C"/>
    <w:rsid w:val="00A8103C"/>
    <w:rsid w:val="00A82B06"/>
    <w:rsid w:val="00A918A4"/>
    <w:rsid w:val="00A95656"/>
    <w:rsid w:val="00A95968"/>
    <w:rsid w:val="00AA35AF"/>
    <w:rsid w:val="00AA55AA"/>
    <w:rsid w:val="00AA6A0E"/>
    <w:rsid w:val="00AA6EFB"/>
    <w:rsid w:val="00AB04AE"/>
    <w:rsid w:val="00AB15DE"/>
    <w:rsid w:val="00AB3285"/>
    <w:rsid w:val="00AB3811"/>
    <w:rsid w:val="00AB604E"/>
    <w:rsid w:val="00AB6273"/>
    <w:rsid w:val="00AB66DA"/>
    <w:rsid w:val="00AC209F"/>
    <w:rsid w:val="00AC2756"/>
    <w:rsid w:val="00AC3F5D"/>
    <w:rsid w:val="00AC709D"/>
    <w:rsid w:val="00AC7DB3"/>
    <w:rsid w:val="00AD14FB"/>
    <w:rsid w:val="00AD2174"/>
    <w:rsid w:val="00AD3DBE"/>
    <w:rsid w:val="00AD6423"/>
    <w:rsid w:val="00AE0EA0"/>
    <w:rsid w:val="00AE1E5B"/>
    <w:rsid w:val="00AE398E"/>
    <w:rsid w:val="00AF01B0"/>
    <w:rsid w:val="00AF1A79"/>
    <w:rsid w:val="00B01692"/>
    <w:rsid w:val="00B036BE"/>
    <w:rsid w:val="00B03726"/>
    <w:rsid w:val="00B04211"/>
    <w:rsid w:val="00B1227B"/>
    <w:rsid w:val="00B1258A"/>
    <w:rsid w:val="00B13C9A"/>
    <w:rsid w:val="00B16011"/>
    <w:rsid w:val="00B17D1F"/>
    <w:rsid w:val="00B20EBA"/>
    <w:rsid w:val="00B259EF"/>
    <w:rsid w:val="00B31612"/>
    <w:rsid w:val="00B319EC"/>
    <w:rsid w:val="00B32053"/>
    <w:rsid w:val="00B32972"/>
    <w:rsid w:val="00B32A6F"/>
    <w:rsid w:val="00B403BC"/>
    <w:rsid w:val="00B40C6F"/>
    <w:rsid w:val="00B41C92"/>
    <w:rsid w:val="00B46706"/>
    <w:rsid w:val="00B507E0"/>
    <w:rsid w:val="00B50899"/>
    <w:rsid w:val="00B523CD"/>
    <w:rsid w:val="00B5386F"/>
    <w:rsid w:val="00B54FE7"/>
    <w:rsid w:val="00B555C8"/>
    <w:rsid w:val="00B56DC3"/>
    <w:rsid w:val="00B57379"/>
    <w:rsid w:val="00B61FB4"/>
    <w:rsid w:val="00B6474E"/>
    <w:rsid w:val="00B65EE7"/>
    <w:rsid w:val="00B7061C"/>
    <w:rsid w:val="00B70FC7"/>
    <w:rsid w:val="00B72359"/>
    <w:rsid w:val="00B72AEA"/>
    <w:rsid w:val="00B74309"/>
    <w:rsid w:val="00B7608C"/>
    <w:rsid w:val="00B7771E"/>
    <w:rsid w:val="00B81685"/>
    <w:rsid w:val="00B84D24"/>
    <w:rsid w:val="00B8543B"/>
    <w:rsid w:val="00B85FFC"/>
    <w:rsid w:val="00B86504"/>
    <w:rsid w:val="00B8740E"/>
    <w:rsid w:val="00B874F5"/>
    <w:rsid w:val="00B90F8A"/>
    <w:rsid w:val="00B9199D"/>
    <w:rsid w:val="00B91B9C"/>
    <w:rsid w:val="00B95163"/>
    <w:rsid w:val="00B95A45"/>
    <w:rsid w:val="00B960CA"/>
    <w:rsid w:val="00B968E3"/>
    <w:rsid w:val="00B96966"/>
    <w:rsid w:val="00B96D76"/>
    <w:rsid w:val="00B97516"/>
    <w:rsid w:val="00BA0466"/>
    <w:rsid w:val="00BA4641"/>
    <w:rsid w:val="00BA5B1D"/>
    <w:rsid w:val="00BB091F"/>
    <w:rsid w:val="00BB2387"/>
    <w:rsid w:val="00BB23A6"/>
    <w:rsid w:val="00BB3216"/>
    <w:rsid w:val="00BB353E"/>
    <w:rsid w:val="00BB5648"/>
    <w:rsid w:val="00BC0090"/>
    <w:rsid w:val="00BC2AA3"/>
    <w:rsid w:val="00BC38D8"/>
    <w:rsid w:val="00BC58A5"/>
    <w:rsid w:val="00BD0C43"/>
    <w:rsid w:val="00BD2FC5"/>
    <w:rsid w:val="00BD3E4E"/>
    <w:rsid w:val="00BD46B9"/>
    <w:rsid w:val="00BD48AB"/>
    <w:rsid w:val="00BD6221"/>
    <w:rsid w:val="00BE0B6E"/>
    <w:rsid w:val="00BE11E7"/>
    <w:rsid w:val="00BE33AB"/>
    <w:rsid w:val="00BE37DF"/>
    <w:rsid w:val="00BE5E9C"/>
    <w:rsid w:val="00BE695B"/>
    <w:rsid w:val="00BE7D25"/>
    <w:rsid w:val="00BF7E3F"/>
    <w:rsid w:val="00C01838"/>
    <w:rsid w:val="00C05B11"/>
    <w:rsid w:val="00C0662A"/>
    <w:rsid w:val="00C06744"/>
    <w:rsid w:val="00C10268"/>
    <w:rsid w:val="00C13076"/>
    <w:rsid w:val="00C20A9B"/>
    <w:rsid w:val="00C23225"/>
    <w:rsid w:val="00C24B77"/>
    <w:rsid w:val="00C27C24"/>
    <w:rsid w:val="00C30A7F"/>
    <w:rsid w:val="00C312F4"/>
    <w:rsid w:val="00C3323B"/>
    <w:rsid w:val="00C341EB"/>
    <w:rsid w:val="00C35062"/>
    <w:rsid w:val="00C35869"/>
    <w:rsid w:val="00C36573"/>
    <w:rsid w:val="00C37C41"/>
    <w:rsid w:val="00C41134"/>
    <w:rsid w:val="00C428FC"/>
    <w:rsid w:val="00C4355C"/>
    <w:rsid w:val="00C450CB"/>
    <w:rsid w:val="00C4590B"/>
    <w:rsid w:val="00C474EB"/>
    <w:rsid w:val="00C4769D"/>
    <w:rsid w:val="00C500F4"/>
    <w:rsid w:val="00C509F9"/>
    <w:rsid w:val="00C51962"/>
    <w:rsid w:val="00C57355"/>
    <w:rsid w:val="00C63E14"/>
    <w:rsid w:val="00C6552B"/>
    <w:rsid w:val="00C672C0"/>
    <w:rsid w:val="00C67691"/>
    <w:rsid w:val="00C724AD"/>
    <w:rsid w:val="00C73D16"/>
    <w:rsid w:val="00C74A82"/>
    <w:rsid w:val="00C75163"/>
    <w:rsid w:val="00C80082"/>
    <w:rsid w:val="00C82029"/>
    <w:rsid w:val="00C83BB3"/>
    <w:rsid w:val="00C87855"/>
    <w:rsid w:val="00C906C7"/>
    <w:rsid w:val="00C909E4"/>
    <w:rsid w:val="00C92102"/>
    <w:rsid w:val="00C934F4"/>
    <w:rsid w:val="00C93539"/>
    <w:rsid w:val="00C94763"/>
    <w:rsid w:val="00C95FBF"/>
    <w:rsid w:val="00C97ED4"/>
    <w:rsid w:val="00CA12F9"/>
    <w:rsid w:val="00CA2B45"/>
    <w:rsid w:val="00CA5882"/>
    <w:rsid w:val="00CA681C"/>
    <w:rsid w:val="00CA73AB"/>
    <w:rsid w:val="00CA751B"/>
    <w:rsid w:val="00CB07D7"/>
    <w:rsid w:val="00CB2948"/>
    <w:rsid w:val="00CB3C49"/>
    <w:rsid w:val="00CB5375"/>
    <w:rsid w:val="00CC25EC"/>
    <w:rsid w:val="00CC2E6B"/>
    <w:rsid w:val="00CC3FEF"/>
    <w:rsid w:val="00CC53F9"/>
    <w:rsid w:val="00CC5756"/>
    <w:rsid w:val="00CC7DF0"/>
    <w:rsid w:val="00CD02A0"/>
    <w:rsid w:val="00CD03FB"/>
    <w:rsid w:val="00CD3FCB"/>
    <w:rsid w:val="00CD4499"/>
    <w:rsid w:val="00CE11B4"/>
    <w:rsid w:val="00CE14AF"/>
    <w:rsid w:val="00CE7144"/>
    <w:rsid w:val="00CE780F"/>
    <w:rsid w:val="00CF3246"/>
    <w:rsid w:val="00CF76A3"/>
    <w:rsid w:val="00CF7CB9"/>
    <w:rsid w:val="00D022AC"/>
    <w:rsid w:val="00D0256C"/>
    <w:rsid w:val="00D06716"/>
    <w:rsid w:val="00D070F8"/>
    <w:rsid w:val="00D07528"/>
    <w:rsid w:val="00D10315"/>
    <w:rsid w:val="00D10482"/>
    <w:rsid w:val="00D10FC9"/>
    <w:rsid w:val="00D11C52"/>
    <w:rsid w:val="00D11C8F"/>
    <w:rsid w:val="00D13B77"/>
    <w:rsid w:val="00D14133"/>
    <w:rsid w:val="00D1521D"/>
    <w:rsid w:val="00D15477"/>
    <w:rsid w:val="00D17B0F"/>
    <w:rsid w:val="00D2138D"/>
    <w:rsid w:val="00D23A91"/>
    <w:rsid w:val="00D2484F"/>
    <w:rsid w:val="00D25C6E"/>
    <w:rsid w:val="00D26B7B"/>
    <w:rsid w:val="00D278CB"/>
    <w:rsid w:val="00D308F3"/>
    <w:rsid w:val="00D30B2B"/>
    <w:rsid w:val="00D316F7"/>
    <w:rsid w:val="00D32295"/>
    <w:rsid w:val="00D32A1B"/>
    <w:rsid w:val="00D37A21"/>
    <w:rsid w:val="00D41CB8"/>
    <w:rsid w:val="00D4233D"/>
    <w:rsid w:val="00D50AB2"/>
    <w:rsid w:val="00D510BC"/>
    <w:rsid w:val="00D52A67"/>
    <w:rsid w:val="00D52DC3"/>
    <w:rsid w:val="00D6036A"/>
    <w:rsid w:val="00D647B1"/>
    <w:rsid w:val="00D666BC"/>
    <w:rsid w:val="00D672CB"/>
    <w:rsid w:val="00D67712"/>
    <w:rsid w:val="00D71E40"/>
    <w:rsid w:val="00D72481"/>
    <w:rsid w:val="00D77F50"/>
    <w:rsid w:val="00D80EC4"/>
    <w:rsid w:val="00D81B0B"/>
    <w:rsid w:val="00D834BD"/>
    <w:rsid w:val="00D84011"/>
    <w:rsid w:val="00D85AA7"/>
    <w:rsid w:val="00D8649F"/>
    <w:rsid w:val="00D86D62"/>
    <w:rsid w:val="00D87E59"/>
    <w:rsid w:val="00D96201"/>
    <w:rsid w:val="00D97A2F"/>
    <w:rsid w:val="00DA19FB"/>
    <w:rsid w:val="00DA23CE"/>
    <w:rsid w:val="00DA4FA5"/>
    <w:rsid w:val="00DB1D1B"/>
    <w:rsid w:val="00DB20E7"/>
    <w:rsid w:val="00DB26D1"/>
    <w:rsid w:val="00DB6128"/>
    <w:rsid w:val="00DB6D0B"/>
    <w:rsid w:val="00DC1DB8"/>
    <w:rsid w:val="00DC4FA2"/>
    <w:rsid w:val="00DD14F4"/>
    <w:rsid w:val="00DD1C76"/>
    <w:rsid w:val="00DD2EBA"/>
    <w:rsid w:val="00DD34ED"/>
    <w:rsid w:val="00DD5C14"/>
    <w:rsid w:val="00DE3D1D"/>
    <w:rsid w:val="00DE4772"/>
    <w:rsid w:val="00DE669D"/>
    <w:rsid w:val="00DF0A88"/>
    <w:rsid w:val="00DF0E2D"/>
    <w:rsid w:val="00DF134C"/>
    <w:rsid w:val="00E00067"/>
    <w:rsid w:val="00E02209"/>
    <w:rsid w:val="00E02302"/>
    <w:rsid w:val="00E02B16"/>
    <w:rsid w:val="00E04E48"/>
    <w:rsid w:val="00E06061"/>
    <w:rsid w:val="00E06541"/>
    <w:rsid w:val="00E07648"/>
    <w:rsid w:val="00E111D9"/>
    <w:rsid w:val="00E1390E"/>
    <w:rsid w:val="00E1473C"/>
    <w:rsid w:val="00E15595"/>
    <w:rsid w:val="00E1611D"/>
    <w:rsid w:val="00E17B6C"/>
    <w:rsid w:val="00E20537"/>
    <w:rsid w:val="00E206E9"/>
    <w:rsid w:val="00E20E56"/>
    <w:rsid w:val="00E21BBA"/>
    <w:rsid w:val="00E30D24"/>
    <w:rsid w:val="00E32C7C"/>
    <w:rsid w:val="00E33FD4"/>
    <w:rsid w:val="00E36825"/>
    <w:rsid w:val="00E431B3"/>
    <w:rsid w:val="00E43638"/>
    <w:rsid w:val="00E43AED"/>
    <w:rsid w:val="00E469EF"/>
    <w:rsid w:val="00E47C00"/>
    <w:rsid w:val="00E51A70"/>
    <w:rsid w:val="00E53227"/>
    <w:rsid w:val="00E539FB"/>
    <w:rsid w:val="00E61061"/>
    <w:rsid w:val="00E7288A"/>
    <w:rsid w:val="00E73CBF"/>
    <w:rsid w:val="00E73D0A"/>
    <w:rsid w:val="00E74D7E"/>
    <w:rsid w:val="00E753E4"/>
    <w:rsid w:val="00E76C3A"/>
    <w:rsid w:val="00E770C5"/>
    <w:rsid w:val="00E77A22"/>
    <w:rsid w:val="00E82482"/>
    <w:rsid w:val="00E83047"/>
    <w:rsid w:val="00E850DB"/>
    <w:rsid w:val="00E87245"/>
    <w:rsid w:val="00E87A09"/>
    <w:rsid w:val="00E87A6D"/>
    <w:rsid w:val="00E90B40"/>
    <w:rsid w:val="00E928DF"/>
    <w:rsid w:val="00E96D75"/>
    <w:rsid w:val="00E97637"/>
    <w:rsid w:val="00EA030E"/>
    <w:rsid w:val="00EA4AFC"/>
    <w:rsid w:val="00EA4E73"/>
    <w:rsid w:val="00EA526C"/>
    <w:rsid w:val="00EA63E0"/>
    <w:rsid w:val="00EA681D"/>
    <w:rsid w:val="00EA68F3"/>
    <w:rsid w:val="00EB37A3"/>
    <w:rsid w:val="00EB7C20"/>
    <w:rsid w:val="00EC1070"/>
    <w:rsid w:val="00EC1B83"/>
    <w:rsid w:val="00EC29D0"/>
    <w:rsid w:val="00EC2CE4"/>
    <w:rsid w:val="00EC30BA"/>
    <w:rsid w:val="00EC3AFE"/>
    <w:rsid w:val="00EC49A7"/>
    <w:rsid w:val="00ED01E2"/>
    <w:rsid w:val="00ED0324"/>
    <w:rsid w:val="00ED3E5A"/>
    <w:rsid w:val="00ED642E"/>
    <w:rsid w:val="00ED7492"/>
    <w:rsid w:val="00EE0FE1"/>
    <w:rsid w:val="00EE2B00"/>
    <w:rsid w:val="00EE2E78"/>
    <w:rsid w:val="00EE3832"/>
    <w:rsid w:val="00EE3AD5"/>
    <w:rsid w:val="00EE3B3D"/>
    <w:rsid w:val="00EE6E28"/>
    <w:rsid w:val="00EE7B45"/>
    <w:rsid w:val="00EF00DA"/>
    <w:rsid w:val="00EF114F"/>
    <w:rsid w:val="00EF2A39"/>
    <w:rsid w:val="00EF7F06"/>
    <w:rsid w:val="00F00137"/>
    <w:rsid w:val="00F00310"/>
    <w:rsid w:val="00F00CFD"/>
    <w:rsid w:val="00F03A2E"/>
    <w:rsid w:val="00F04CF4"/>
    <w:rsid w:val="00F055A8"/>
    <w:rsid w:val="00F055F0"/>
    <w:rsid w:val="00F0630B"/>
    <w:rsid w:val="00F07DCB"/>
    <w:rsid w:val="00F11394"/>
    <w:rsid w:val="00F11C71"/>
    <w:rsid w:val="00F122F7"/>
    <w:rsid w:val="00F15073"/>
    <w:rsid w:val="00F169B1"/>
    <w:rsid w:val="00F17FAE"/>
    <w:rsid w:val="00F21118"/>
    <w:rsid w:val="00F258A4"/>
    <w:rsid w:val="00F25CF6"/>
    <w:rsid w:val="00F30B18"/>
    <w:rsid w:val="00F3134B"/>
    <w:rsid w:val="00F33569"/>
    <w:rsid w:val="00F4137F"/>
    <w:rsid w:val="00F41527"/>
    <w:rsid w:val="00F42D11"/>
    <w:rsid w:val="00F508E3"/>
    <w:rsid w:val="00F51099"/>
    <w:rsid w:val="00F5149F"/>
    <w:rsid w:val="00F54016"/>
    <w:rsid w:val="00F545F7"/>
    <w:rsid w:val="00F54701"/>
    <w:rsid w:val="00F55391"/>
    <w:rsid w:val="00F558DC"/>
    <w:rsid w:val="00F60F78"/>
    <w:rsid w:val="00F61F64"/>
    <w:rsid w:val="00F72607"/>
    <w:rsid w:val="00F731BD"/>
    <w:rsid w:val="00F74154"/>
    <w:rsid w:val="00F80048"/>
    <w:rsid w:val="00F83872"/>
    <w:rsid w:val="00F83E8E"/>
    <w:rsid w:val="00F903D2"/>
    <w:rsid w:val="00F906F7"/>
    <w:rsid w:val="00F92593"/>
    <w:rsid w:val="00F92B82"/>
    <w:rsid w:val="00F95019"/>
    <w:rsid w:val="00F95CD1"/>
    <w:rsid w:val="00F95D9E"/>
    <w:rsid w:val="00F96B55"/>
    <w:rsid w:val="00F97B7C"/>
    <w:rsid w:val="00FA22D8"/>
    <w:rsid w:val="00FA2D5A"/>
    <w:rsid w:val="00FA2DF3"/>
    <w:rsid w:val="00FA37CB"/>
    <w:rsid w:val="00FA417A"/>
    <w:rsid w:val="00FA41E1"/>
    <w:rsid w:val="00FA44DC"/>
    <w:rsid w:val="00FA485B"/>
    <w:rsid w:val="00FA5EFB"/>
    <w:rsid w:val="00FB0212"/>
    <w:rsid w:val="00FB48E5"/>
    <w:rsid w:val="00FB57B2"/>
    <w:rsid w:val="00FB6C2F"/>
    <w:rsid w:val="00FC670D"/>
    <w:rsid w:val="00FD1976"/>
    <w:rsid w:val="00FD393D"/>
    <w:rsid w:val="00FD48A3"/>
    <w:rsid w:val="00FD6829"/>
    <w:rsid w:val="00FD7662"/>
    <w:rsid w:val="00FD7A89"/>
    <w:rsid w:val="00FE27BD"/>
    <w:rsid w:val="00FE42C9"/>
    <w:rsid w:val="00FE4655"/>
    <w:rsid w:val="00FE4DDE"/>
    <w:rsid w:val="00FE57DF"/>
    <w:rsid w:val="00FF179D"/>
    <w:rsid w:val="00FF2ED9"/>
    <w:rsid w:val="00FF3067"/>
    <w:rsid w:val="00FF4119"/>
    <w:rsid w:val="00FF5225"/>
    <w:rsid w:val="00FF6033"/>
    <w:rsid w:val="00FF6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B7BD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287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287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0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88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9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2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13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8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6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6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7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2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61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5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7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13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64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6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2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9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65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uslugirozwojowe.parp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8F5FD-A951-4D71-95F1-FD5266809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383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Komputronik</dc:creator>
  <cp:lastModifiedBy>Windows User</cp:lastModifiedBy>
  <cp:revision>8</cp:revision>
  <cp:lastPrinted>2019-07-01T09:28:00Z</cp:lastPrinted>
  <dcterms:created xsi:type="dcterms:W3CDTF">2024-12-20T09:43:00Z</dcterms:created>
  <dcterms:modified xsi:type="dcterms:W3CDTF">2026-03-10T12:54:00Z</dcterms:modified>
</cp:coreProperties>
</file>